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B0B33" w14:textId="5AC56B67" w:rsidR="00531E68" w:rsidRPr="00257E0C" w:rsidRDefault="00531E68" w:rsidP="00333E03">
      <w:pPr>
        <w:pStyle w:val="FPSGATextohneRdNr"/>
        <w:jc w:val="center"/>
      </w:pPr>
    </w:p>
    <w:p w14:paraId="68BB0331" w14:textId="2CA97534" w:rsidR="0082792F" w:rsidRDefault="0082792F" w:rsidP="00333E03">
      <w:pPr>
        <w:pStyle w:val="FPSGATextohneRdNr"/>
        <w:jc w:val="center"/>
        <w:rPr>
          <w:rFonts w:cs="Arial"/>
          <w:b/>
          <w:bCs/>
          <w:sz w:val="28"/>
          <w:szCs w:val="28"/>
        </w:rPr>
      </w:pPr>
      <w:r w:rsidRPr="00165DB1">
        <w:rPr>
          <w:rFonts w:cs="Arial"/>
          <w:b/>
          <w:bCs/>
          <w:sz w:val="28"/>
          <w:szCs w:val="28"/>
        </w:rPr>
        <w:t>Teilnahmeantrag</w:t>
      </w:r>
    </w:p>
    <w:p w14:paraId="59E883C8" w14:textId="4FF4882F" w:rsidR="004536C1" w:rsidRPr="00165DB1" w:rsidRDefault="004536C1" w:rsidP="00333E03">
      <w:pPr>
        <w:pStyle w:val="FPSGATextohneRdNr"/>
        <w:jc w:val="center"/>
        <w:rPr>
          <w:rFonts w:cs="Arial"/>
          <w:b/>
          <w:bCs/>
          <w:sz w:val="28"/>
          <w:szCs w:val="28"/>
        </w:rPr>
      </w:pPr>
      <w:r w:rsidRPr="00493CA5">
        <w:rPr>
          <w:rFonts w:cs="Arial"/>
          <w:b/>
          <w:bCs/>
          <w:sz w:val="28"/>
          <w:szCs w:val="28"/>
          <w:highlight w:val="yellow"/>
        </w:rPr>
        <w:t>NEU: STAND 2</w:t>
      </w:r>
      <w:r w:rsidR="00493CA5">
        <w:rPr>
          <w:rFonts w:cs="Arial"/>
          <w:b/>
          <w:bCs/>
          <w:sz w:val="28"/>
          <w:szCs w:val="28"/>
          <w:highlight w:val="yellow"/>
        </w:rPr>
        <w:t>7</w:t>
      </w:r>
      <w:r w:rsidRPr="00493CA5">
        <w:rPr>
          <w:rFonts w:cs="Arial"/>
          <w:b/>
          <w:bCs/>
          <w:sz w:val="28"/>
          <w:szCs w:val="28"/>
          <w:highlight w:val="yellow"/>
        </w:rPr>
        <w:t>.05.2026</w:t>
      </w:r>
    </w:p>
    <w:p w14:paraId="534CC480" w14:textId="77777777" w:rsidR="00531E68" w:rsidRPr="00165DB1" w:rsidRDefault="00531E68" w:rsidP="00333E03">
      <w:pPr>
        <w:pStyle w:val="FPSGATextohneRdNr"/>
        <w:jc w:val="center"/>
        <w:rPr>
          <w:rFonts w:cs="Arial"/>
          <w:b/>
          <w:bCs/>
          <w:szCs w:val="22"/>
        </w:rPr>
      </w:pPr>
    </w:p>
    <w:p w14:paraId="7160CE46" w14:textId="77777777" w:rsidR="00FC0534" w:rsidRPr="00165DB1" w:rsidRDefault="00FC0534" w:rsidP="00333E03">
      <w:pPr>
        <w:pStyle w:val="FPSGATextohneRdNr"/>
        <w:jc w:val="center"/>
        <w:rPr>
          <w:b/>
          <w:bCs/>
        </w:rPr>
      </w:pPr>
    </w:p>
    <w:p w14:paraId="3A8F282D" w14:textId="1CE752D1" w:rsidR="00FC6C41" w:rsidRPr="00165DB1" w:rsidRDefault="00531E68" w:rsidP="00333E03">
      <w:pPr>
        <w:pStyle w:val="FPSGATextohneRdNr"/>
        <w:jc w:val="center"/>
        <w:rPr>
          <w:b/>
          <w:bCs/>
        </w:rPr>
      </w:pPr>
      <w:r w:rsidRPr="00165DB1">
        <w:rPr>
          <w:b/>
          <w:bCs/>
        </w:rPr>
        <w:t>Auftraggeber</w:t>
      </w:r>
      <w:r w:rsidR="00445A23" w:rsidRPr="00165DB1">
        <w:rPr>
          <w:b/>
          <w:bCs/>
        </w:rPr>
        <w:t>in</w:t>
      </w:r>
      <w:r w:rsidRPr="00165DB1">
        <w:rPr>
          <w:b/>
          <w:bCs/>
        </w:rPr>
        <w:t>:</w:t>
      </w:r>
    </w:p>
    <w:p w14:paraId="28B50D24" w14:textId="77777777" w:rsidR="0032232F" w:rsidRPr="0032232F" w:rsidRDefault="0032232F" w:rsidP="0032232F">
      <w:pPr>
        <w:pStyle w:val="FPSGATextohneRdNr"/>
        <w:jc w:val="center"/>
        <w:rPr>
          <w:rFonts w:cs="Arial"/>
          <w:b/>
          <w:bCs/>
        </w:rPr>
      </w:pPr>
      <w:r w:rsidRPr="0032232F">
        <w:rPr>
          <w:rFonts w:cs="Arial"/>
          <w:b/>
          <w:bCs/>
        </w:rPr>
        <w:t xml:space="preserve">Gemeinde Schmitten im Taunus, </w:t>
      </w:r>
    </w:p>
    <w:p w14:paraId="7826D6AA" w14:textId="77777777" w:rsidR="0032232F" w:rsidRPr="0032232F" w:rsidRDefault="0032232F" w:rsidP="0032232F">
      <w:pPr>
        <w:pStyle w:val="FPSGATextohneRdNr"/>
        <w:jc w:val="center"/>
        <w:rPr>
          <w:rFonts w:cs="Arial"/>
          <w:b/>
          <w:bCs/>
        </w:rPr>
      </w:pPr>
      <w:r w:rsidRPr="0032232F">
        <w:rPr>
          <w:rFonts w:cs="Arial"/>
          <w:b/>
          <w:bCs/>
        </w:rPr>
        <w:t xml:space="preserve">Parkstraße 2, </w:t>
      </w:r>
    </w:p>
    <w:p w14:paraId="13187887" w14:textId="44C5ED21" w:rsidR="008C036A" w:rsidRPr="0032232F" w:rsidRDefault="0032232F" w:rsidP="0032232F">
      <w:pPr>
        <w:pStyle w:val="FPSGATextohneRdNr"/>
        <w:jc w:val="center"/>
        <w:rPr>
          <w:rFonts w:cs="Arial"/>
          <w:b/>
          <w:bCs/>
        </w:rPr>
      </w:pPr>
      <w:r w:rsidRPr="0032232F">
        <w:rPr>
          <w:rFonts w:cs="Arial"/>
          <w:b/>
          <w:bCs/>
        </w:rPr>
        <w:t xml:space="preserve">61389 Schmitten im Taunus  </w:t>
      </w:r>
    </w:p>
    <w:p w14:paraId="6EEAAD7B" w14:textId="77777777" w:rsidR="00531E68" w:rsidRPr="00257E0C" w:rsidRDefault="00531E68" w:rsidP="00333E03">
      <w:pPr>
        <w:pStyle w:val="FPSGATextohneRdNr"/>
        <w:jc w:val="center"/>
        <w:rPr>
          <w:rFonts w:cs="Arial"/>
          <w:b/>
          <w:bCs/>
        </w:rPr>
      </w:pPr>
    </w:p>
    <w:p w14:paraId="21C464BD" w14:textId="62B62974" w:rsidR="008C036A" w:rsidRDefault="008C036A" w:rsidP="00333E03">
      <w:pPr>
        <w:pStyle w:val="FPSGATextohneRdNr"/>
        <w:jc w:val="center"/>
        <w:rPr>
          <w:rFonts w:cs="Arial"/>
          <w:b/>
          <w:bCs/>
        </w:rPr>
      </w:pPr>
      <w:r>
        <w:rPr>
          <w:rFonts w:cs="Arial"/>
          <w:b/>
          <w:bCs/>
        </w:rPr>
        <w:t>Leistung:</w:t>
      </w:r>
    </w:p>
    <w:p w14:paraId="3C0E4737" w14:textId="0CD93978" w:rsidR="00531E68" w:rsidRPr="00257E0C" w:rsidRDefault="0032232F" w:rsidP="00333E03">
      <w:pPr>
        <w:pStyle w:val="FPSGATextohneRdNr"/>
        <w:jc w:val="center"/>
        <w:rPr>
          <w:rFonts w:cs="Arial"/>
          <w:b/>
          <w:bCs/>
        </w:rPr>
      </w:pPr>
      <w:r>
        <w:rPr>
          <w:rFonts w:cs="Arial"/>
          <w:b/>
          <w:bCs/>
        </w:rPr>
        <w:t>FFW-</w:t>
      </w:r>
      <w:r w:rsidR="008C036A">
        <w:rPr>
          <w:rFonts w:cs="Arial"/>
          <w:b/>
          <w:bCs/>
        </w:rPr>
        <w:t xml:space="preserve">Planungsleistungen nach § 34 HOAI – </w:t>
      </w:r>
      <w:r w:rsidR="000C56E7">
        <w:rPr>
          <w:b/>
          <w:bCs/>
        </w:rPr>
        <w:t>Objektplanung</w:t>
      </w:r>
      <w:r w:rsidR="00D240CB" w:rsidRPr="00D240CB">
        <w:rPr>
          <w:b/>
          <w:bCs/>
        </w:rPr>
        <w:t xml:space="preserve"> </w:t>
      </w:r>
      <w:r w:rsidR="00D240CB">
        <w:rPr>
          <w:b/>
          <w:bCs/>
        </w:rPr>
        <w:t>und Ausstattung</w:t>
      </w:r>
      <w:r w:rsidR="005C1229">
        <w:rPr>
          <w:b/>
          <w:bCs/>
        </w:rPr>
        <w:t xml:space="preserve"> nach </w:t>
      </w:r>
      <w:r w:rsidR="00D240CB">
        <w:rPr>
          <w:b/>
          <w:bCs/>
        </w:rPr>
        <w:t>§ 39 HOAI</w:t>
      </w:r>
      <w:r w:rsidR="005C1229">
        <w:rPr>
          <w:b/>
          <w:bCs/>
        </w:rPr>
        <w:t xml:space="preserve"> - </w:t>
      </w:r>
      <w:r w:rsidR="009E3284">
        <w:rPr>
          <w:b/>
          <w:bCs/>
        </w:rPr>
        <w:t xml:space="preserve">Freianlagenplanung </w:t>
      </w:r>
    </w:p>
    <w:p w14:paraId="0ACED962" w14:textId="77777777" w:rsidR="00531E68" w:rsidRPr="00257E0C" w:rsidRDefault="00531E68" w:rsidP="00333E03">
      <w:pPr>
        <w:pStyle w:val="FPSGATextohneRdNr"/>
        <w:rPr>
          <w:rFonts w:cs="Arial"/>
          <w:b/>
          <w:bCs/>
        </w:rPr>
      </w:pPr>
    </w:p>
    <w:p w14:paraId="1DBF8F89" w14:textId="552164AB" w:rsidR="00531E68" w:rsidRPr="00FB1CCB" w:rsidRDefault="00531E68" w:rsidP="00333E03">
      <w:pPr>
        <w:pStyle w:val="FPSGATextohneRdNr"/>
      </w:pPr>
      <w:r w:rsidRPr="00FB1CCB">
        <w:t xml:space="preserve">Hiermit </w:t>
      </w:r>
      <w:r w:rsidR="00CF16D8" w:rsidRPr="00FB1CCB">
        <w:t>gibt</w:t>
      </w:r>
      <w:r w:rsidRPr="00FB1CCB">
        <w:t xml:space="preserve"> </w:t>
      </w:r>
      <w:r w:rsidR="00445A23" w:rsidRPr="00FB1CCB">
        <w:t>das Unternehmen</w:t>
      </w:r>
    </w:p>
    <w:tbl>
      <w:tblPr>
        <w:tblW w:w="8337" w:type="dxa"/>
        <w:tblInd w:w="846" w:type="dxa"/>
        <w:tblLayout w:type="fixed"/>
        <w:tblLook w:val="0000" w:firstRow="0" w:lastRow="0" w:firstColumn="0" w:lastColumn="0" w:noHBand="0" w:noVBand="0"/>
      </w:tblPr>
      <w:tblGrid>
        <w:gridCol w:w="3691"/>
        <w:gridCol w:w="4646"/>
      </w:tblGrid>
      <w:tr w:rsidR="00531E68" w:rsidRPr="00C26102" w14:paraId="27DD3B35"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093F9A6" w14:textId="4FCBED1B" w:rsidR="00531E68" w:rsidRPr="00C26102" w:rsidRDefault="00531E68" w:rsidP="00333E03">
            <w:pPr>
              <w:pStyle w:val="FPSGATextohneRdNr"/>
              <w:ind w:left="0"/>
            </w:pPr>
            <w:r w:rsidRPr="00C26102">
              <w:t xml:space="preserve">Name (Firma)  </w:t>
            </w:r>
            <w:r w:rsidR="005D4932" w:rsidRPr="00C26102">
              <w:rPr>
                <w:rFonts w:eastAsia="Calibri"/>
              </w:rPr>
              <w:fldChar w:fldCharType="begin">
                <w:ffData>
                  <w:name w:val="Text1"/>
                  <w:enabled/>
                  <w:calcOnExit w:val="0"/>
                  <w:textInput/>
                </w:ffData>
              </w:fldChar>
            </w:r>
            <w:r w:rsidR="005D4932" w:rsidRPr="00C26102">
              <w:rPr>
                <w:rFonts w:eastAsia="Calibri"/>
              </w:rPr>
              <w:instrText xml:space="preserve"> FORMTEXT </w:instrText>
            </w:r>
            <w:r w:rsidR="005D4932" w:rsidRPr="00C26102">
              <w:rPr>
                <w:rFonts w:eastAsia="Calibri"/>
              </w:rPr>
            </w:r>
            <w:r w:rsidR="005D4932" w:rsidRPr="00C26102">
              <w:rPr>
                <w:rFonts w:eastAsia="Calibri"/>
              </w:rPr>
              <w:fldChar w:fldCharType="separate"/>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fldChar w:fldCharType="end"/>
            </w:r>
          </w:p>
        </w:tc>
      </w:tr>
      <w:tr w:rsidR="00531E68" w:rsidRPr="00C26102" w14:paraId="2E307A53"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D353B4A" w14:textId="0F73FF8A" w:rsidR="00531E68" w:rsidRPr="00C26102" w:rsidRDefault="001A56F3" w:rsidP="00333E03">
            <w:pPr>
              <w:pStyle w:val="FPSGATextohneRdNr"/>
              <w:ind w:left="0"/>
            </w:pPr>
            <w:r w:rsidRPr="00C26102">
              <w:t>Ansprechpartner/Erklärender im Sinne des § 126 b BGB</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442CE10E" w14:textId="77777777" w:rsidTr="00C26102">
        <w:trPr>
          <w:trHeight w:val="1297"/>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14D1801F" w14:textId="3CEB86FE" w:rsidR="00531E68" w:rsidRPr="00C26102" w:rsidRDefault="00531E68" w:rsidP="00333E03">
            <w:pPr>
              <w:pStyle w:val="FPSGATextohneRdNr"/>
              <w:ind w:left="0"/>
            </w:pPr>
            <w:r w:rsidRPr="00C26102">
              <w:t xml:space="preserve">Postanschrift (Hauptsitz)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2F992C22" w14:textId="77777777" w:rsidTr="00C26102">
        <w:trPr>
          <w:trHeight w:val="1106"/>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08C2ADFB" w14:textId="2EF00537" w:rsidR="00531E68" w:rsidRPr="00C26102" w:rsidRDefault="00531E68" w:rsidP="00333E03">
            <w:pPr>
              <w:pStyle w:val="FPSGATextohneRdNr"/>
              <w:ind w:left="0"/>
            </w:pPr>
            <w:r w:rsidRPr="00C26102">
              <w:t xml:space="preserve">Andere Niederlassungen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1BD86A98" w14:textId="77777777" w:rsidTr="00C26102">
        <w:trPr>
          <w:trHeight w:val="555"/>
        </w:trPr>
        <w:tc>
          <w:tcPr>
            <w:tcW w:w="3691" w:type="dxa"/>
            <w:tcBorders>
              <w:top w:val="single" w:sz="4" w:space="0" w:color="000000"/>
              <w:left w:val="single" w:sz="4" w:space="0" w:color="000000"/>
              <w:bottom w:val="single" w:sz="4" w:space="0" w:color="000000"/>
            </w:tcBorders>
            <w:shd w:val="clear" w:color="auto" w:fill="auto"/>
          </w:tcPr>
          <w:p w14:paraId="223EE5CD" w14:textId="7DE25BC2" w:rsidR="00531E68" w:rsidRPr="00C26102" w:rsidRDefault="00531E68" w:rsidP="00333E03">
            <w:pPr>
              <w:pStyle w:val="FPSGATextohneRdNr"/>
              <w:ind w:left="0"/>
            </w:pPr>
            <w:r w:rsidRPr="00C26102">
              <w:t xml:space="preserve">Telefon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202ADF5" w14:textId="58AA2714" w:rsidR="00531E68" w:rsidRPr="00C26102" w:rsidRDefault="005D07BF" w:rsidP="00333E03">
            <w:pPr>
              <w:pStyle w:val="FPSGATextohneRdNr"/>
              <w:ind w:left="0"/>
            </w:pPr>
            <w:r>
              <w:t xml:space="preserve">ggf. </w:t>
            </w:r>
            <w:r w:rsidR="00531E68" w:rsidRPr="00C26102">
              <w:t xml:space="preserve">Fax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77CC425F"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13D9" w14:textId="738B6EB7" w:rsidR="00531E68" w:rsidRPr="00C26102" w:rsidRDefault="00531E68" w:rsidP="00333E03">
            <w:pPr>
              <w:pStyle w:val="FPSGATextohneRdNr"/>
              <w:ind w:left="0"/>
            </w:pPr>
            <w:r w:rsidRPr="00C26102">
              <w:t xml:space="preserve">E-Mail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bl>
    <w:p w14:paraId="721B2ED8" w14:textId="77777777" w:rsidR="00531E68" w:rsidRPr="00FB1CCB" w:rsidRDefault="00531E68" w:rsidP="00333E03">
      <w:pPr>
        <w:pStyle w:val="FPSGATextohneRdNr"/>
      </w:pPr>
    </w:p>
    <w:p w14:paraId="17E109E2" w14:textId="4F43BA62" w:rsidR="00531E68" w:rsidRPr="00FB1CCB" w:rsidRDefault="00531E68" w:rsidP="00333E03">
      <w:pPr>
        <w:pStyle w:val="FPSGATextohneRdN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w:t>
      </w:r>
      <w:r w:rsidRPr="00FB1CCB">
        <w:rPr>
          <w:b/>
        </w:rPr>
        <w:t>Einzelbewerber</w:t>
      </w:r>
    </w:p>
    <w:p w14:paraId="028C138A" w14:textId="0C77F54A" w:rsidR="00531E68" w:rsidRPr="00FB1CCB" w:rsidRDefault="00531E68" w:rsidP="00333E03">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bevollmächtigter Vertreter einer </w:t>
      </w:r>
      <w:r w:rsidRPr="00FB1CCB">
        <w:rPr>
          <w:b/>
        </w:rPr>
        <w:t>Bewerbergemeinschaft</w:t>
      </w:r>
      <w:r w:rsidRPr="00FB1CCB">
        <w:t xml:space="preserve"> im Namen der einzelnen Gemeinschaftsmitglieder</w:t>
      </w:r>
    </w:p>
    <w:p w14:paraId="02BA8E32" w14:textId="77777777" w:rsidR="00531E68" w:rsidRDefault="00531E68" w:rsidP="00333E03">
      <w:pPr>
        <w:pStyle w:val="FPSGATextohneRdNr"/>
      </w:pPr>
      <w:r w:rsidRPr="00FB1CCB">
        <w:t>(zutreffendes bitte ankreuzen)</w:t>
      </w:r>
    </w:p>
    <w:p w14:paraId="3D20070A" w14:textId="3CE93EB0" w:rsidR="00BF556B" w:rsidRPr="00FB1CCB" w:rsidRDefault="00C26102" w:rsidP="00C26102">
      <w:pPr>
        <w:pStyle w:val="FPSGA1"/>
      </w:pPr>
      <w:r>
        <w:lastRenderedPageBreak/>
        <w:t>Eigenerk</w:t>
      </w:r>
      <w:r w:rsidR="008C036A">
        <w:t>l</w:t>
      </w:r>
      <w:r>
        <w:t xml:space="preserve">ärung zur den Ausschlussgründen </w:t>
      </w:r>
    </w:p>
    <w:p w14:paraId="44BAA3B7" w14:textId="3A40CEA5" w:rsidR="00B80F2A" w:rsidRPr="00FB1CCB" w:rsidRDefault="00B80F2A" w:rsidP="00C26102">
      <w:pPr>
        <w:pStyle w:val="FPSGATextohneRdNr"/>
      </w:pPr>
      <w:r w:rsidRPr="00FB1CCB">
        <w:t>Der Bewerber/ Bieter, bzw. der bevollmächtigte Vertreter der Bewerber- / Bietergemeinschaft für</w:t>
      </w:r>
      <w:r w:rsidRPr="00FB1CCB">
        <w:rPr>
          <w:spacing w:val="13"/>
        </w:rPr>
        <w:t xml:space="preserve"> </w:t>
      </w:r>
      <w:r w:rsidRPr="00FB1CCB">
        <w:t>alle</w:t>
      </w:r>
      <w:r w:rsidRPr="00FB1CCB">
        <w:rPr>
          <w:w w:val="99"/>
        </w:rPr>
        <w:t xml:space="preserve"> </w:t>
      </w:r>
      <w:r w:rsidRPr="00FB1CCB">
        <w:t>Mitglieder der Bewerber-/ Bietergemeinschaft erklärt mit Abgabe des Teilnahmeantrags, dass</w:t>
      </w:r>
    </w:p>
    <w:p w14:paraId="502DADE7" w14:textId="290F1C5F" w:rsidR="00B80F2A" w:rsidRPr="00FB1CCB" w:rsidRDefault="00B80F2A" w:rsidP="00C26102">
      <w:pPr>
        <w:pStyle w:val="FPSGABulletletter1"/>
        <w:rPr>
          <w:rFonts w:eastAsia="Arial"/>
        </w:rPr>
      </w:pPr>
      <w:r w:rsidRPr="00FB1CCB">
        <w:rPr>
          <w:rFonts w:eastAsia="Arial"/>
        </w:rPr>
        <w:t>keine</w:t>
      </w:r>
      <w:r w:rsidRPr="00FB1CCB">
        <w:rPr>
          <w:rFonts w:eastAsia="Arial"/>
          <w:spacing w:val="-11"/>
        </w:rPr>
        <w:t xml:space="preserve"> </w:t>
      </w:r>
      <w:r w:rsidRPr="00FB1CCB">
        <w:rPr>
          <w:rFonts w:eastAsia="Arial"/>
        </w:rPr>
        <w:t>schwere</w:t>
      </w:r>
      <w:r w:rsidRPr="00FB1CCB">
        <w:rPr>
          <w:rFonts w:eastAsia="Arial"/>
          <w:spacing w:val="-8"/>
        </w:rPr>
        <w:t xml:space="preserve"> </w:t>
      </w:r>
      <w:r w:rsidRPr="00FB1CCB">
        <w:rPr>
          <w:rFonts w:eastAsia="Arial"/>
        </w:rPr>
        <w:t>Verfehlung</w:t>
      </w:r>
      <w:r w:rsidRPr="00FB1CCB">
        <w:rPr>
          <w:rFonts w:eastAsia="Arial"/>
          <w:spacing w:val="-8"/>
        </w:rPr>
        <w:t xml:space="preserve"> </w:t>
      </w:r>
      <w:r w:rsidRPr="00FB1CCB">
        <w:rPr>
          <w:rFonts w:eastAsia="Arial"/>
        </w:rPr>
        <w:t>vorliegt,</w:t>
      </w:r>
      <w:r w:rsidRPr="00FB1CCB">
        <w:rPr>
          <w:rFonts w:eastAsia="Arial"/>
          <w:spacing w:val="-5"/>
        </w:rPr>
        <w:t xml:space="preserve"> </w:t>
      </w:r>
      <w:r w:rsidRPr="00FB1CCB">
        <w:rPr>
          <w:rFonts w:eastAsia="Arial"/>
        </w:rPr>
        <w:t>z.</w:t>
      </w:r>
      <w:r w:rsidRPr="00FB1CCB">
        <w:rPr>
          <w:rFonts w:eastAsia="Arial"/>
          <w:spacing w:val="-8"/>
        </w:rPr>
        <w:t xml:space="preserve"> </w:t>
      </w:r>
      <w:r w:rsidRPr="00FB1CCB">
        <w:rPr>
          <w:rFonts w:eastAsia="Arial"/>
        </w:rPr>
        <w:t>B.</w:t>
      </w:r>
      <w:r w:rsidRPr="00FB1CCB">
        <w:rPr>
          <w:rFonts w:eastAsia="Arial"/>
          <w:spacing w:val="-10"/>
        </w:rPr>
        <w:t xml:space="preserve"> </w:t>
      </w:r>
      <w:r w:rsidRPr="00FB1CCB">
        <w:rPr>
          <w:rFonts w:eastAsia="Arial"/>
        </w:rPr>
        <w:t>keine</w:t>
      </w:r>
      <w:r w:rsidRPr="00FB1CCB">
        <w:rPr>
          <w:rFonts w:eastAsia="Arial"/>
          <w:spacing w:val="-8"/>
        </w:rPr>
        <w:t xml:space="preserve"> </w:t>
      </w:r>
      <w:r w:rsidRPr="00FB1CCB">
        <w:rPr>
          <w:rFonts w:eastAsia="Arial"/>
        </w:rPr>
        <w:t>Person</w:t>
      </w:r>
      <w:r w:rsidRPr="00FB1CCB">
        <w:rPr>
          <w:rFonts w:eastAsia="Arial"/>
          <w:spacing w:val="-9"/>
        </w:rPr>
        <w:t xml:space="preserve"> </w:t>
      </w:r>
      <w:r w:rsidRPr="00FB1CCB">
        <w:rPr>
          <w:rFonts w:eastAsia="Arial"/>
        </w:rPr>
        <w:t>rechtskräftig</w:t>
      </w:r>
      <w:r w:rsidRPr="00FB1CCB">
        <w:rPr>
          <w:rFonts w:eastAsia="Arial"/>
          <w:spacing w:val="-10"/>
        </w:rPr>
        <w:t xml:space="preserve"> </w:t>
      </w:r>
      <w:r w:rsidRPr="00FB1CCB">
        <w:rPr>
          <w:rFonts w:eastAsia="Arial"/>
        </w:rPr>
        <w:t>verurteilt</w:t>
      </w:r>
      <w:r w:rsidRPr="00FB1CCB">
        <w:rPr>
          <w:rFonts w:eastAsia="Arial"/>
          <w:spacing w:val="-6"/>
        </w:rPr>
        <w:t xml:space="preserve"> </w:t>
      </w:r>
      <w:r w:rsidRPr="00FB1CCB">
        <w:rPr>
          <w:rFonts w:eastAsia="Arial"/>
        </w:rPr>
        <w:t>wurde,</w:t>
      </w:r>
      <w:r w:rsidRPr="00FB1CCB">
        <w:rPr>
          <w:rFonts w:eastAsia="Arial"/>
          <w:spacing w:val="-8"/>
        </w:rPr>
        <w:t xml:space="preserve"> </w:t>
      </w:r>
      <w:r w:rsidRPr="00FB1CCB">
        <w:rPr>
          <w:rFonts w:eastAsia="Arial"/>
        </w:rPr>
        <w:t>wenn</w:t>
      </w:r>
      <w:r w:rsidRPr="00FB1CCB">
        <w:rPr>
          <w:rFonts w:eastAsia="Arial"/>
          <w:spacing w:val="-9"/>
        </w:rPr>
        <w:t xml:space="preserve"> </w:t>
      </w:r>
      <w:r w:rsidRPr="00FB1CCB">
        <w:rPr>
          <w:rFonts w:eastAsia="Arial"/>
        </w:rPr>
        <w:t>diese</w:t>
      </w:r>
      <w:r w:rsidRPr="00FB1CCB">
        <w:rPr>
          <w:rFonts w:eastAsia="Arial"/>
          <w:w w:val="99"/>
        </w:rPr>
        <w:t xml:space="preserve"> </w:t>
      </w:r>
      <w:r w:rsidRPr="00FB1CCB">
        <w:rPr>
          <w:rFonts w:eastAsia="Arial"/>
        </w:rPr>
        <w:t>Person</w:t>
      </w:r>
      <w:r w:rsidRPr="00FB1CCB">
        <w:rPr>
          <w:rFonts w:eastAsia="Arial"/>
          <w:spacing w:val="17"/>
        </w:rPr>
        <w:t xml:space="preserve"> </w:t>
      </w:r>
      <w:r w:rsidRPr="00FB1CCB">
        <w:rPr>
          <w:rFonts w:eastAsia="Arial"/>
        </w:rPr>
        <w:t>als</w:t>
      </w:r>
      <w:r w:rsidRPr="00FB1CCB">
        <w:rPr>
          <w:rFonts w:eastAsia="Arial"/>
          <w:spacing w:val="19"/>
        </w:rPr>
        <w:t xml:space="preserve"> </w:t>
      </w:r>
      <w:r w:rsidRPr="00FB1CCB">
        <w:rPr>
          <w:rFonts w:eastAsia="Arial"/>
        </w:rPr>
        <w:t>für</w:t>
      </w:r>
      <w:r w:rsidRPr="00FB1CCB">
        <w:rPr>
          <w:rFonts w:eastAsia="Arial"/>
          <w:spacing w:val="17"/>
        </w:rPr>
        <w:t xml:space="preserve"> </w:t>
      </w:r>
      <w:r w:rsidRPr="00FB1CCB">
        <w:rPr>
          <w:rFonts w:eastAsia="Arial"/>
        </w:rPr>
        <w:t>die</w:t>
      </w:r>
      <w:r w:rsidRPr="00FB1CCB">
        <w:rPr>
          <w:rFonts w:eastAsia="Arial"/>
          <w:spacing w:val="18"/>
        </w:rPr>
        <w:t xml:space="preserve"> </w:t>
      </w:r>
      <w:r w:rsidRPr="00FB1CCB">
        <w:rPr>
          <w:rFonts w:eastAsia="Arial"/>
        </w:rPr>
        <w:t>Leitung</w:t>
      </w:r>
      <w:r w:rsidRPr="00FB1CCB">
        <w:rPr>
          <w:rFonts w:eastAsia="Arial"/>
          <w:spacing w:val="20"/>
        </w:rPr>
        <w:t xml:space="preserve"> </w:t>
      </w:r>
      <w:r w:rsidRPr="00FB1CCB">
        <w:rPr>
          <w:rFonts w:eastAsia="Arial"/>
        </w:rPr>
        <w:t>des</w:t>
      </w:r>
      <w:r w:rsidRPr="00FB1CCB">
        <w:rPr>
          <w:rFonts w:eastAsia="Arial"/>
          <w:spacing w:val="17"/>
        </w:rPr>
        <w:t xml:space="preserve"> </w:t>
      </w:r>
      <w:r w:rsidRPr="00FB1CCB">
        <w:rPr>
          <w:rFonts w:eastAsia="Arial"/>
        </w:rPr>
        <w:t>Unternehmens</w:t>
      </w:r>
      <w:r w:rsidRPr="00FB1CCB">
        <w:rPr>
          <w:rFonts w:eastAsia="Arial"/>
          <w:spacing w:val="17"/>
        </w:rPr>
        <w:t xml:space="preserve"> </w:t>
      </w:r>
      <w:r w:rsidRPr="00FB1CCB">
        <w:rPr>
          <w:rFonts w:eastAsia="Arial"/>
        </w:rPr>
        <w:t>des</w:t>
      </w:r>
      <w:r w:rsidRPr="00FB1CCB">
        <w:rPr>
          <w:rFonts w:eastAsia="Arial"/>
          <w:spacing w:val="17"/>
        </w:rPr>
        <w:t xml:space="preserve"> </w:t>
      </w:r>
      <w:r w:rsidRPr="00FB1CCB">
        <w:rPr>
          <w:rFonts w:eastAsia="Arial"/>
        </w:rPr>
        <w:t>Bewerbers/</w:t>
      </w:r>
      <w:r w:rsidRPr="00FB1CCB">
        <w:rPr>
          <w:rFonts w:eastAsia="Arial"/>
          <w:spacing w:val="18"/>
        </w:rPr>
        <w:t xml:space="preserve"> </w:t>
      </w:r>
      <w:r w:rsidRPr="00FB1CCB">
        <w:rPr>
          <w:rFonts w:eastAsia="Arial"/>
        </w:rPr>
        <w:t>Bieters</w:t>
      </w:r>
      <w:r w:rsidRPr="00FB1CCB">
        <w:rPr>
          <w:rFonts w:eastAsia="Arial"/>
          <w:spacing w:val="18"/>
        </w:rPr>
        <w:t xml:space="preserve"> </w:t>
      </w:r>
      <w:r w:rsidRPr="00FB1CCB">
        <w:rPr>
          <w:rFonts w:eastAsia="Arial"/>
        </w:rPr>
        <w:t>(eines</w:t>
      </w:r>
      <w:r w:rsidRPr="00FB1CCB">
        <w:rPr>
          <w:rFonts w:eastAsia="Arial"/>
          <w:spacing w:val="17"/>
        </w:rPr>
        <w:t xml:space="preserve"> </w:t>
      </w:r>
      <w:r w:rsidRPr="00FB1CCB">
        <w:rPr>
          <w:rFonts w:eastAsia="Arial"/>
        </w:rPr>
        <w:t>Mitgliedes</w:t>
      </w:r>
      <w:r w:rsidRPr="00FB1CCB">
        <w:rPr>
          <w:rFonts w:eastAsia="Arial"/>
          <w:spacing w:val="17"/>
        </w:rPr>
        <w:t xml:space="preserve"> </w:t>
      </w:r>
      <w:r w:rsidRPr="00FB1CCB">
        <w:rPr>
          <w:rFonts w:eastAsia="Arial"/>
        </w:rPr>
        <w:t>der</w:t>
      </w:r>
      <w:r w:rsidRPr="00FB1CCB">
        <w:rPr>
          <w:rFonts w:eastAsia="Arial"/>
          <w:w w:val="99"/>
        </w:rPr>
        <w:t xml:space="preserve"> </w:t>
      </w:r>
      <w:r w:rsidRPr="00FB1CCB">
        <w:rPr>
          <w:rFonts w:eastAsia="Arial"/>
        </w:rPr>
        <w:t>Bewerber-/ Bietergemeinschaft) Verantwortlicher gehandelt hat, und gegen das</w:t>
      </w:r>
      <w:r w:rsidRPr="00FB1CCB">
        <w:rPr>
          <w:rFonts w:eastAsia="Arial"/>
          <w:spacing w:val="-5"/>
        </w:rPr>
        <w:t xml:space="preserve"> </w:t>
      </w:r>
      <w:r w:rsidRPr="00FB1CCB">
        <w:rPr>
          <w:rFonts w:eastAsia="Arial"/>
        </w:rPr>
        <w:t>Unternehmen</w:t>
      </w:r>
      <w:r w:rsidRPr="00FB1CCB">
        <w:rPr>
          <w:rFonts w:eastAsia="Arial"/>
          <w:w w:val="99"/>
        </w:rPr>
        <w:t xml:space="preserve"> </w:t>
      </w:r>
      <w:r w:rsidRPr="00FB1CCB">
        <w:rPr>
          <w:rFonts w:eastAsia="Arial"/>
        </w:rPr>
        <w:t>des</w:t>
      </w:r>
      <w:r w:rsidRPr="00FB1CCB">
        <w:rPr>
          <w:rFonts w:eastAsia="Arial"/>
          <w:spacing w:val="-8"/>
        </w:rPr>
        <w:t xml:space="preserve"> </w:t>
      </w:r>
      <w:r w:rsidRPr="00FB1CCB">
        <w:rPr>
          <w:rFonts w:eastAsia="Arial"/>
        </w:rPr>
        <w:t>Bewerbers/</w:t>
      </w:r>
      <w:r w:rsidRPr="00FB1CCB">
        <w:rPr>
          <w:rFonts w:eastAsia="Arial"/>
          <w:spacing w:val="-9"/>
        </w:rPr>
        <w:t xml:space="preserve"> </w:t>
      </w:r>
      <w:r w:rsidRPr="00FB1CCB">
        <w:rPr>
          <w:rFonts w:eastAsia="Arial"/>
        </w:rPr>
        <w:t>Bieters</w:t>
      </w:r>
      <w:r w:rsidRPr="00FB1CCB">
        <w:rPr>
          <w:rFonts w:eastAsia="Arial"/>
          <w:spacing w:val="-6"/>
        </w:rPr>
        <w:t xml:space="preserve"> </w:t>
      </w:r>
      <w:r w:rsidRPr="00FB1CCB">
        <w:rPr>
          <w:rFonts w:eastAsia="Arial"/>
        </w:rPr>
        <w:t>(eines</w:t>
      </w:r>
      <w:r w:rsidRPr="00FB1CCB">
        <w:rPr>
          <w:rFonts w:eastAsia="Arial"/>
          <w:spacing w:val="-8"/>
        </w:rPr>
        <w:t xml:space="preserve"> </w:t>
      </w:r>
      <w:r w:rsidRPr="00FB1CCB">
        <w:rPr>
          <w:rFonts w:eastAsia="Arial"/>
        </w:rPr>
        <w:t>Mitgliedes</w:t>
      </w:r>
      <w:r w:rsidRPr="00FB1CCB">
        <w:rPr>
          <w:rFonts w:eastAsia="Arial"/>
          <w:spacing w:val="-8"/>
        </w:rPr>
        <w:t xml:space="preserve"> </w:t>
      </w:r>
      <w:r w:rsidRPr="00FB1CCB">
        <w:rPr>
          <w:rFonts w:eastAsia="Arial"/>
        </w:rPr>
        <w:t>der</w:t>
      </w:r>
      <w:r w:rsidRPr="00FB1CCB">
        <w:rPr>
          <w:rFonts w:eastAsia="Arial"/>
          <w:spacing w:val="-8"/>
        </w:rPr>
        <w:t xml:space="preserve"> </w:t>
      </w:r>
      <w:r w:rsidRPr="00FB1CCB">
        <w:rPr>
          <w:rFonts w:eastAsia="Arial"/>
        </w:rPr>
        <w:t>Bewerber-/</w:t>
      </w:r>
      <w:r w:rsidRPr="00FB1CCB">
        <w:rPr>
          <w:rFonts w:eastAsia="Arial"/>
          <w:spacing w:val="-9"/>
        </w:rPr>
        <w:t xml:space="preserve"> </w:t>
      </w:r>
      <w:r w:rsidRPr="00FB1CCB">
        <w:rPr>
          <w:rFonts w:eastAsia="Arial"/>
        </w:rPr>
        <w:t>Bietergemeinschaft)</w:t>
      </w:r>
      <w:r w:rsidRPr="00FB1CCB">
        <w:rPr>
          <w:rFonts w:eastAsia="Arial"/>
          <w:spacing w:val="-11"/>
        </w:rPr>
        <w:t xml:space="preserve"> </w:t>
      </w:r>
      <w:r w:rsidRPr="00FB1CCB">
        <w:rPr>
          <w:rFonts w:eastAsia="Arial"/>
        </w:rPr>
        <w:t>keine</w:t>
      </w:r>
      <w:r w:rsidRPr="00FB1CCB">
        <w:rPr>
          <w:rFonts w:eastAsia="Arial"/>
          <w:spacing w:val="-9"/>
        </w:rPr>
        <w:t xml:space="preserve"> </w:t>
      </w:r>
      <w:r w:rsidRPr="00FB1CCB">
        <w:rPr>
          <w:rFonts w:eastAsia="Arial"/>
        </w:rPr>
        <w:t>Geldbuße</w:t>
      </w:r>
      <w:r w:rsidRPr="00FB1CCB">
        <w:rPr>
          <w:rFonts w:eastAsia="Arial"/>
          <w:w w:val="99"/>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30</w:t>
      </w:r>
      <w:r w:rsidRPr="00FB1CCB">
        <w:rPr>
          <w:rFonts w:eastAsia="Arial"/>
          <w:spacing w:val="-13"/>
        </w:rPr>
        <w:t xml:space="preserve"> </w:t>
      </w:r>
      <w:r w:rsidRPr="00FB1CCB">
        <w:rPr>
          <w:rFonts w:eastAsia="Arial"/>
        </w:rPr>
        <w:t>OWiG</w:t>
      </w:r>
      <w:r w:rsidRPr="00FB1CCB">
        <w:rPr>
          <w:rFonts w:eastAsia="Arial"/>
          <w:spacing w:val="-14"/>
        </w:rPr>
        <w:t xml:space="preserve"> </w:t>
      </w:r>
      <w:r w:rsidRPr="00FB1CCB">
        <w:rPr>
          <w:rFonts w:eastAsia="Arial"/>
        </w:rPr>
        <w:t>rechtskräftig</w:t>
      </w:r>
      <w:r w:rsidRPr="00FB1CCB">
        <w:rPr>
          <w:rFonts w:eastAsia="Arial"/>
          <w:spacing w:val="-15"/>
        </w:rPr>
        <w:t xml:space="preserve"> </w:t>
      </w:r>
      <w:r w:rsidRPr="00FB1CCB">
        <w:rPr>
          <w:rFonts w:eastAsia="Arial"/>
        </w:rPr>
        <w:t>festgesetzt</w:t>
      </w:r>
      <w:r w:rsidRPr="00FB1CCB">
        <w:rPr>
          <w:rFonts w:eastAsia="Arial"/>
          <w:spacing w:val="-13"/>
        </w:rPr>
        <w:t xml:space="preserve"> </w:t>
      </w:r>
      <w:r w:rsidRPr="00FB1CCB">
        <w:rPr>
          <w:rFonts w:eastAsia="Arial"/>
        </w:rPr>
        <w:t>wurde,</w:t>
      </w:r>
      <w:r w:rsidRPr="00FB1CCB">
        <w:rPr>
          <w:rFonts w:eastAsia="Arial"/>
          <w:spacing w:val="-13"/>
        </w:rPr>
        <w:t xml:space="preserve"> </w:t>
      </w:r>
      <w:r w:rsidRPr="00FB1CCB">
        <w:rPr>
          <w:rFonts w:eastAsia="Arial"/>
        </w:rPr>
        <w:t>wegen</w:t>
      </w:r>
      <w:r w:rsidRPr="00FB1CCB">
        <w:rPr>
          <w:rFonts w:eastAsia="Arial"/>
          <w:spacing w:val="-13"/>
        </w:rPr>
        <w:t xml:space="preserve"> </w:t>
      </w:r>
      <w:r w:rsidRPr="00FB1CCB">
        <w:rPr>
          <w:rFonts w:eastAsia="Arial"/>
        </w:rPr>
        <w:t>einer</w:t>
      </w:r>
      <w:r w:rsidRPr="00FB1CCB">
        <w:rPr>
          <w:rFonts w:eastAsia="Arial"/>
          <w:spacing w:val="-14"/>
        </w:rPr>
        <w:t xml:space="preserve"> </w:t>
      </w:r>
      <w:r w:rsidRPr="00FB1CCB">
        <w:rPr>
          <w:rFonts w:eastAsia="Arial"/>
        </w:rPr>
        <w:t>Straftat</w:t>
      </w:r>
      <w:r w:rsidRPr="00FB1CCB">
        <w:rPr>
          <w:rFonts w:eastAsia="Arial"/>
          <w:spacing w:val="-16"/>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129</w:t>
      </w:r>
      <w:r w:rsidRPr="00FB1CCB">
        <w:rPr>
          <w:rFonts w:eastAsia="Arial"/>
          <w:spacing w:val="-15"/>
        </w:rPr>
        <w:t xml:space="preserve"> </w:t>
      </w:r>
      <w:r w:rsidRPr="00FB1CCB">
        <w:rPr>
          <w:rFonts w:eastAsia="Arial"/>
        </w:rPr>
        <w:t>StGB</w:t>
      </w:r>
      <w:r w:rsidRPr="00FB1CCB">
        <w:rPr>
          <w:rFonts w:eastAsia="Arial"/>
          <w:spacing w:val="-16"/>
        </w:rPr>
        <w:t xml:space="preserve"> </w:t>
      </w:r>
      <w:r w:rsidRPr="00FB1CCB">
        <w:rPr>
          <w:rFonts w:eastAsia="Arial"/>
        </w:rPr>
        <w:t>(Bildung</w:t>
      </w:r>
      <w:r w:rsidRPr="00FB1CCB">
        <w:rPr>
          <w:rFonts w:eastAsia="Arial"/>
          <w:w w:val="99"/>
        </w:rPr>
        <w:t xml:space="preserve"> </w:t>
      </w:r>
      <w:r w:rsidRPr="00FB1CCB">
        <w:rPr>
          <w:rFonts w:eastAsia="Arial"/>
        </w:rPr>
        <w:t>krimineller Vereinigung), § 129a StGB (Bildung terroristischer Vereinigungen), § 129b</w:t>
      </w:r>
      <w:r w:rsidRPr="00FB1CCB">
        <w:rPr>
          <w:rFonts w:eastAsia="Arial"/>
          <w:spacing w:val="24"/>
        </w:rPr>
        <w:t xml:space="preserve"> </w:t>
      </w:r>
      <w:r w:rsidRPr="00FB1CCB">
        <w:rPr>
          <w:rFonts w:eastAsia="Arial"/>
        </w:rPr>
        <w:t>StGB</w:t>
      </w:r>
      <w:r w:rsidRPr="00FB1CCB">
        <w:rPr>
          <w:rFonts w:eastAsia="Arial"/>
          <w:w w:val="99"/>
        </w:rPr>
        <w:t xml:space="preserve"> </w:t>
      </w:r>
      <w:r w:rsidRPr="00FB1CCB">
        <w:rPr>
          <w:rFonts w:eastAsia="Arial"/>
        </w:rPr>
        <w:t>(Kriminelle</w:t>
      </w:r>
      <w:r w:rsidRPr="00FB1CCB">
        <w:rPr>
          <w:rFonts w:eastAsia="Arial"/>
          <w:spacing w:val="55"/>
        </w:rPr>
        <w:t xml:space="preserve"> </w:t>
      </w:r>
      <w:r w:rsidRPr="00FB1CCB">
        <w:rPr>
          <w:rFonts w:eastAsia="Arial"/>
        </w:rPr>
        <w:t>und</w:t>
      </w:r>
      <w:r w:rsidRPr="00FB1CCB">
        <w:rPr>
          <w:rFonts w:eastAsia="Arial"/>
          <w:spacing w:val="55"/>
        </w:rPr>
        <w:t xml:space="preserve"> </w:t>
      </w:r>
      <w:r w:rsidRPr="00FB1CCB">
        <w:rPr>
          <w:rFonts w:eastAsia="Arial"/>
        </w:rPr>
        <w:t>terroristische</w:t>
      </w:r>
      <w:r w:rsidRPr="00FB1CCB">
        <w:rPr>
          <w:rFonts w:eastAsia="Arial"/>
          <w:spacing w:val="55"/>
        </w:rPr>
        <w:t xml:space="preserve"> </w:t>
      </w:r>
      <w:r w:rsidRPr="00FB1CCB">
        <w:rPr>
          <w:rFonts w:eastAsia="Arial"/>
        </w:rPr>
        <w:t>Vereinigungen</w:t>
      </w:r>
      <w:r w:rsidRPr="00FB1CCB">
        <w:rPr>
          <w:rFonts w:eastAsia="Arial"/>
          <w:spacing w:val="55"/>
        </w:rPr>
        <w:t xml:space="preserve"> </w:t>
      </w:r>
      <w:r w:rsidRPr="00FB1CCB">
        <w:rPr>
          <w:rFonts w:eastAsia="Arial"/>
        </w:rPr>
        <w:t>im</w:t>
      </w:r>
      <w:r w:rsidRPr="00FB1CCB">
        <w:rPr>
          <w:rFonts w:eastAsia="Arial"/>
          <w:spacing w:val="55"/>
        </w:rPr>
        <w:t xml:space="preserve"> </w:t>
      </w:r>
      <w:r w:rsidRPr="00FB1CCB">
        <w:rPr>
          <w:rFonts w:eastAsia="Arial"/>
        </w:rPr>
        <w:t>Ausland),</w:t>
      </w:r>
      <w:r w:rsidRPr="00FB1CCB">
        <w:rPr>
          <w:rFonts w:eastAsia="Arial"/>
          <w:spacing w:val="55"/>
        </w:rPr>
        <w:t xml:space="preserve"> </w:t>
      </w:r>
      <w:r w:rsidRPr="00FB1CCB">
        <w:rPr>
          <w:rFonts w:eastAsia="Arial"/>
        </w:rPr>
        <w:t>§</w:t>
      </w:r>
      <w:r w:rsidRPr="00FB1CCB">
        <w:rPr>
          <w:rFonts w:eastAsia="Arial"/>
          <w:spacing w:val="55"/>
        </w:rPr>
        <w:t xml:space="preserve"> </w:t>
      </w:r>
      <w:r w:rsidRPr="00FB1CCB">
        <w:rPr>
          <w:rFonts w:eastAsia="Arial"/>
        </w:rPr>
        <w:t>89c</w:t>
      </w:r>
      <w:r w:rsidRPr="00FB1CCB">
        <w:rPr>
          <w:rFonts w:eastAsia="Arial"/>
          <w:spacing w:val="55"/>
        </w:rPr>
        <w:t xml:space="preserve"> </w:t>
      </w:r>
      <w:r w:rsidRPr="00FB1CCB">
        <w:rPr>
          <w:rFonts w:eastAsia="Arial"/>
        </w:rPr>
        <w:t>StGB</w:t>
      </w:r>
      <w:r w:rsidRPr="00FB1CCB">
        <w:rPr>
          <w:rFonts w:eastAsia="Arial"/>
          <w:spacing w:val="16"/>
        </w:rPr>
        <w:t xml:space="preserve"> </w:t>
      </w:r>
      <w:r w:rsidRPr="00FB1CCB">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w:t>
      </w:r>
      <w:r w:rsidR="00523679">
        <w:rPr>
          <w:rFonts w:eastAsia="Arial"/>
        </w:rPr>
        <w:t xml:space="preserve"> § 108f StGB </w:t>
      </w:r>
      <w:r w:rsidR="0052672C">
        <w:rPr>
          <w:rFonts w:eastAsia="Arial"/>
        </w:rPr>
        <w:t>(</w:t>
      </w:r>
      <w:r w:rsidR="00523679">
        <w:rPr>
          <w:rFonts w:eastAsia="Arial"/>
        </w:rPr>
        <w:t>unzulässige Interessenwahrnehmung),</w:t>
      </w:r>
      <w:r w:rsidRPr="00FB1CCB">
        <w:rPr>
          <w:rFonts w:eastAsia="Arial"/>
        </w:rPr>
        <w:t xml:space="preserve">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45ADDF66" w14:textId="77777777" w:rsidR="00B80F2A" w:rsidRPr="00FB1CCB" w:rsidRDefault="00B80F2A" w:rsidP="00C26102">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 Bieter dadurch seinen Verpflichtungen nachgekommen ist, dass er sich zur Zahlung der Steuern, Abgaben und Beiträge zur Sozialversicherung einschließlich Zinsen, Säumnis- und Strafzuschlägen verpflichtet hat,</w:t>
      </w:r>
    </w:p>
    <w:p w14:paraId="17861DC0" w14:textId="77777777" w:rsidR="00B80F2A" w:rsidRPr="00FB1CCB" w:rsidRDefault="00B80F2A" w:rsidP="00C26102">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436173BF" w14:textId="77777777" w:rsidR="00B80F2A" w:rsidRPr="00FB1CCB" w:rsidRDefault="00B80F2A" w:rsidP="00C26102">
      <w:pPr>
        <w:pStyle w:val="FPSGABulletletter1"/>
        <w:rPr>
          <w:rFonts w:eastAsia="Arial"/>
        </w:rPr>
      </w:pPr>
      <w:r w:rsidRPr="00FB1CCB">
        <w:lastRenderedPageBreak/>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4727E703" w14:textId="77777777" w:rsidR="00B80F2A" w:rsidRPr="00FB1CCB" w:rsidRDefault="00B80F2A" w:rsidP="00C26102">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5A6EE929" w14:textId="77777777" w:rsidR="002B0F06" w:rsidRPr="00FB1CCB" w:rsidRDefault="00B80F2A" w:rsidP="00C26102">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42F962CA" w14:textId="08590704" w:rsidR="00B80F2A" w:rsidRPr="00FB1CCB" w:rsidRDefault="00B80F2A" w:rsidP="00C26102">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2F0EED93" w14:textId="77777777" w:rsidR="00B80F2A" w:rsidRPr="00FB1CCB" w:rsidRDefault="00B80F2A" w:rsidP="00C26102">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6B6F1582" w14:textId="77777777" w:rsidR="00B80F2A" w:rsidRPr="00FB1CCB" w:rsidRDefault="00B80F2A" w:rsidP="00C26102">
      <w:pPr>
        <w:pStyle w:val="FPSGABulletletter1"/>
        <w:rPr>
          <w:rFonts w:eastAsia="Arial"/>
        </w:rPr>
      </w:pPr>
      <w:r w:rsidRPr="00FB1CCB">
        <w:rPr>
          <w:rFonts w:eastAsia="Arial"/>
        </w:rPr>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4DD9513F" w14:textId="77777777" w:rsidR="00B80F2A" w:rsidRPr="00FB1CCB" w:rsidRDefault="00B80F2A" w:rsidP="00C26102">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3F101EBC" w14:textId="77777777" w:rsidR="00B80F2A" w:rsidRPr="00FB1CCB" w:rsidRDefault="00B80F2A" w:rsidP="00C26102">
      <w:pPr>
        <w:pStyle w:val="FPSGABulletletter1"/>
        <w:rPr>
          <w:rFonts w:eastAsia="Arial"/>
        </w:rPr>
      </w:pPr>
      <w:r w:rsidRPr="00FB1CCB">
        <w:rPr>
          <w:rFonts w:eastAsia="Arial"/>
        </w:rPr>
        <w:t>er/sie nicht versucht hat, die Entscheidungsfindung des Auftraggebers in unzulässiger Weise zu beeinflussen,</w:t>
      </w:r>
    </w:p>
    <w:p w14:paraId="5DAD553C" w14:textId="77777777" w:rsidR="00B80F2A" w:rsidRPr="00FB1CCB" w:rsidRDefault="00B80F2A" w:rsidP="00C26102">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24354495" w14:textId="77777777" w:rsidR="00B80F2A" w:rsidRPr="00FB1CCB" w:rsidRDefault="00B80F2A" w:rsidP="00C26102">
      <w:pPr>
        <w:pStyle w:val="FPSGABulletletter1"/>
        <w:rPr>
          <w:rFonts w:eastAsia="Arial"/>
        </w:rPr>
      </w:pPr>
      <w:r w:rsidRPr="00FB1CCB">
        <w:rPr>
          <w:rFonts w:eastAsia="Arial"/>
        </w:rPr>
        <w:t>er/sie nicht fahrlässig oder vorsätzlich irreführende Informationen übermittelt hat, die die Vergabeentscheidung des Auftraggebers erheblich beeinflussen können und nicht versucht hat, solche Informationen zu übermitteln,</w:t>
      </w:r>
    </w:p>
    <w:p w14:paraId="28160DA9" w14:textId="77777777" w:rsidR="00B80F2A" w:rsidRPr="00FB1CCB" w:rsidRDefault="00B80F2A" w:rsidP="00C26102">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161B4284" w14:textId="33B0D332" w:rsidR="00B80F2A" w:rsidRPr="00FB1CCB" w:rsidRDefault="00B80F2A" w:rsidP="00C26102">
      <w:pPr>
        <w:pStyle w:val="FPSGABulletletter1"/>
        <w:rPr>
          <w:color w:val="444444"/>
        </w:rPr>
      </w:pPr>
      <w:r w:rsidRPr="00FB1CCB">
        <w:t xml:space="preserve">und er/sie sich bewusst ist/sind, dass </w:t>
      </w:r>
      <w:r w:rsidRPr="00FB1CCB">
        <w:rPr>
          <w:color w:val="2C2C2C"/>
        </w:rPr>
        <w:t>eine fa</w:t>
      </w:r>
      <w:r w:rsidRPr="00FB1CCB">
        <w:rPr>
          <w:color w:val="010101"/>
        </w:rPr>
        <w:t>l</w:t>
      </w:r>
      <w:r w:rsidRPr="00FB1CCB">
        <w:t>sche Angabe den Ausschluss aus dem Bewerber-</w:t>
      </w:r>
      <w:r w:rsidRPr="00FB1CCB">
        <w:rPr>
          <w:spacing w:val="24"/>
        </w:rPr>
        <w:t xml:space="preserve"> </w:t>
      </w:r>
      <w:r w:rsidRPr="00FB1CCB">
        <w:t>/</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07E69B0E" w14:textId="6ED12C5B" w:rsidR="00B80F2A" w:rsidRDefault="00FC0534" w:rsidP="00C26102">
      <w:pPr>
        <w:pStyle w:val="FPSGABulletletter1"/>
        <w:rPr>
          <w:color w:val="444444"/>
        </w:rPr>
      </w:pPr>
      <w:r w:rsidRPr="00FB1CCB">
        <w:rPr>
          <w:color w:val="444444"/>
        </w:rPr>
        <w:t xml:space="preserve">Sofern einer oder mehrere der oben genannten Gründe vorliegen, und diesbezüglich eine Selbstreinigung nach § 125 GWB nachweislich durchgeführt </w:t>
      </w:r>
      <w:r w:rsidRPr="00FB1CCB">
        <w:rPr>
          <w:color w:val="444444"/>
        </w:rPr>
        <w:lastRenderedPageBreak/>
        <w:t>wurde, erklärt der Bewerber-/Bieter, dass er die entsprechenden Unterlagen unaufgefordert vorlegen wird.</w:t>
      </w:r>
    </w:p>
    <w:p w14:paraId="61BDA647" w14:textId="77777777" w:rsidR="003C7071" w:rsidRDefault="003C7071" w:rsidP="003C7071">
      <w:pPr>
        <w:pStyle w:val="FPSGABulletletter1"/>
        <w:numPr>
          <w:ilvl w:val="0"/>
          <w:numId w:val="0"/>
        </w:numPr>
        <w:ind w:left="851"/>
        <w:rPr>
          <w:color w:val="444444"/>
        </w:rPr>
      </w:pPr>
    </w:p>
    <w:p w14:paraId="07561D9C" w14:textId="77777777" w:rsidR="003C7071" w:rsidRDefault="003C7071" w:rsidP="003C7071">
      <w:pPr>
        <w:pStyle w:val="FPSGABulletletter1"/>
        <w:numPr>
          <w:ilvl w:val="0"/>
          <w:numId w:val="0"/>
        </w:numPr>
        <w:ind w:left="851"/>
      </w:pPr>
      <w:r>
        <w:t xml:space="preserve">Bei meinem/unserem Unternehmen handelt es sich nicht um: </w:t>
      </w:r>
    </w:p>
    <w:p w14:paraId="264643EE" w14:textId="77777777" w:rsidR="003C7071" w:rsidRDefault="003C7071" w:rsidP="003C7071">
      <w:pPr>
        <w:pStyle w:val="FPSGABulletletter1"/>
        <w:numPr>
          <w:ilvl w:val="0"/>
          <w:numId w:val="0"/>
        </w:numPr>
        <w:ind w:left="851"/>
      </w:pPr>
      <w:r>
        <w:t xml:space="preserve">a) russische Staatsangehörige oder in Russland niedergelassene natürliche oder juristische Personen, Organisationen oder Einrichtungen, </w:t>
      </w:r>
    </w:p>
    <w:p w14:paraId="6657B412" w14:textId="77777777" w:rsidR="003C7071" w:rsidRDefault="003C7071" w:rsidP="003C7071">
      <w:pPr>
        <w:pStyle w:val="FPSGABulletletter1"/>
        <w:numPr>
          <w:ilvl w:val="0"/>
          <w:numId w:val="0"/>
        </w:numPr>
        <w:ind w:left="851"/>
      </w:pPr>
      <w:r>
        <w:t xml:space="preserve">b) juristische Personen, Organisationen oder Einrichtungen, deren Anteile zu über 50 % unmittelbar oder mittelbar von einer der unter Buchstabe a genannten Organisationen gehalten werden, oder </w:t>
      </w:r>
    </w:p>
    <w:p w14:paraId="085FE0E4" w14:textId="77777777" w:rsidR="000A665D" w:rsidRDefault="003C7071" w:rsidP="003C7071">
      <w:pPr>
        <w:pStyle w:val="FPSGABulletletter1"/>
        <w:numPr>
          <w:ilvl w:val="0"/>
          <w:numId w:val="0"/>
        </w:numPr>
        <w:ind w:left="851"/>
      </w:pPr>
      <w:r>
        <w:t xml:space="preserve">c) natürliche oder juristische Personen, Organisationen oder Einrichtungen, die im Namen oder auf Anweisung einer der unter Buchstabe a oder b genannten Organisationen handeln. </w:t>
      </w:r>
    </w:p>
    <w:p w14:paraId="374BB2D3" w14:textId="7D92EB75" w:rsidR="000A665D" w:rsidRDefault="003C7071" w:rsidP="003C7071">
      <w:pPr>
        <w:pStyle w:val="FPSGABulletletter1"/>
        <w:numPr>
          <w:ilvl w:val="0"/>
          <w:numId w:val="0"/>
        </w:numPr>
        <w:ind w:left="851"/>
      </w:pPr>
      <w:r>
        <w:t xml:space="preserve">Ebenso handelt es sich bei unseren Unterauftragnehmer, Lieferanten oder Unternehmen, deren Kapazitäten im Sinne der Richtlinien über die öffentliche Auftragsvergabe in Anspruch genommen werden, und auf die mehr als 10 % des Auftragswerts entfällt, nicht um in lit. a-c genannte Personen, Organisationen oder Einrichtungen. </w:t>
      </w:r>
    </w:p>
    <w:p w14:paraId="57D3AFE4" w14:textId="77777777" w:rsidR="000A665D" w:rsidRDefault="003C7071" w:rsidP="003C7071">
      <w:pPr>
        <w:pStyle w:val="FPSGABulletletter1"/>
        <w:numPr>
          <w:ilvl w:val="0"/>
          <w:numId w:val="0"/>
        </w:numPr>
        <w:ind w:left="851"/>
      </w:pPr>
      <w:r>
        <w:t xml:space="preserve">Ich bin mir/Wir sind uns bewusst, dass nachweislich falsche Angaben </w:t>
      </w:r>
    </w:p>
    <w:p w14:paraId="4188AC3A" w14:textId="77777777" w:rsidR="000A665D" w:rsidRDefault="003C7071" w:rsidP="003C7071">
      <w:pPr>
        <w:pStyle w:val="FPSGABulletletter1"/>
        <w:numPr>
          <w:ilvl w:val="0"/>
          <w:numId w:val="0"/>
        </w:numPr>
        <w:ind w:left="851"/>
      </w:pPr>
      <w:r>
        <w:t>• den Ausschluss meines/unseres Unternehmens von diesem Vergabeverfahren zur Folge hat,</w:t>
      </w:r>
    </w:p>
    <w:p w14:paraId="541654D2" w14:textId="77777777" w:rsidR="000A665D" w:rsidRDefault="003C7071" w:rsidP="003C7071">
      <w:pPr>
        <w:pStyle w:val="FPSGABulletletter1"/>
        <w:numPr>
          <w:ilvl w:val="0"/>
          <w:numId w:val="0"/>
        </w:numPr>
        <w:ind w:left="851"/>
      </w:pPr>
      <w:r>
        <w:t xml:space="preserve"> • nach Vertragsschluss den Auftraggeber zur außerordentlichen Kündigung berechtigt bzw. die Erfüllung des Vertrags gem. Artikel 5k der Verordnung (EU) 833/2014 verboten ist, </w:t>
      </w:r>
    </w:p>
    <w:p w14:paraId="2B7EE2DB" w14:textId="77777777" w:rsidR="000A665D" w:rsidRDefault="003C7071" w:rsidP="003C7071">
      <w:pPr>
        <w:pStyle w:val="FPSGABulletletter1"/>
        <w:numPr>
          <w:ilvl w:val="0"/>
          <w:numId w:val="0"/>
        </w:numPr>
        <w:ind w:left="851"/>
      </w:pPr>
      <w:r>
        <w:t>• den Ausschluss meines/unseres Unternehmens für die Dauer von bis zu drei Jahren von der Vergabe öffentlicher Aufträge der ausschließenden Vergabestelle zur Folge haben kann,</w:t>
      </w:r>
    </w:p>
    <w:p w14:paraId="12B7A98B" w14:textId="29E0ADF9" w:rsidR="003C7071" w:rsidRDefault="003C7071" w:rsidP="000A665D">
      <w:pPr>
        <w:pStyle w:val="FPSGABulletletter1"/>
        <w:numPr>
          <w:ilvl w:val="0"/>
          <w:numId w:val="0"/>
        </w:numPr>
        <w:ind w:left="851"/>
      </w:pPr>
      <w:r>
        <w:t xml:space="preserve"> • ein solcher Verstoß eine schwere Verfehlung nach § 17 Abs. 2 HVTG darstellt, die gemäß § 17 Abs. 9 HVTG der Informationsstelle bei der Oberfinanzdirektion Frankfurt am Main mitgeteilt wird.</w:t>
      </w:r>
    </w:p>
    <w:p w14:paraId="140E39D1" w14:textId="77777777" w:rsidR="006249E2" w:rsidRDefault="006249E2" w:rsidP="000A665D">
      <w:pPr>
        <w:pStyle w:val="FPSGABulletletter1"/>
        <w:numPr>
          <w:ilvl w:val="0"/>
          <w:numId w:val="0"/>
        </w:numPr>
        <w:ind w:left="851"/>
      </w:pPr>
    </w:p>
    <w:p w14:paraId="09BA5B83" w14:textId="77777777" w:rsidR="006249E2" w:rsidRDefault="006249E2" w:rsidP="000A665D">
      <w:pPr>
        <w:pStyle w:val="FPSGABulletletter1"/>
        <w:numPr>
          <w:ilvl w:val="0"/>
          <w:numId w:val="0"/>
        </w:numPr>
        <w:ind w:left="851"/>
      </w:pPr>
    </w:p>
    <w:p w14:paraId="4BC3F44F" w14:textId="77777777" w:rsidR="006249E2" w:rsidRDefault="006249E2" w:rsidP="000A665D">
      <w:pPr>
        <w:pStyle w:val="FPSGABulletletter1"/>
        <w:numPr>
          <w:ilvl w:val="0"/>
          <w:numId w:val="0"/>
        </w:numPr>
        <w:ind w:left="851"/>
      </w:pPr>
    </w:p>
    <w:p w14:paraId="53A4F355" w14:textId="77777777" w:rsidR="006249E2" w:rsidRDefault="006249E2" w:rsidP="000A665D">
      <w:pPr>
        <w:pStyle w:val="FPSGABulletletter1"/>
        <w:numPr>
          <w:ilvl w:val="0"/>
          <w:numId w:val="0"/>
        </w:numPr>
        <w:ind w:left="851"/>
      </w:pPr>
    </w:p>
    <w:p w14:paraId="03F1A75E" w14:textId="77777777" w:rsidR="006249E2" w:rsidRDefault="006249E2" w:rsidP="000A665D">
      <w:pPr>
        <w:pStyle w:val="FPSGABulletletter1"/>
        <w:numPr>
          <w:ilvl w:val="0"/>
          <w:numId w:val="0"/>
        </w:numPr>
        <w:ind w:left="851"/>
      </w:pPr>
    </w:p>
    <w:p w14:paraId="09779BE2" w14:textId="77777777" w:rsidR="006249E2" w:rsidRDefault="006249E2" w:rsidP="000A665D">
      <w:pPr>
        <w:pStyle w:val="FPSGABulletletter1"/>
        <w:numPr>
          <w:ilvl w:val="0"/>
          <w:numId w:val="0"/>
        </w:numPr>
        <w:ind w:left="851"/>
      </w:pPr>
    </w:p>
    <w:p w14:paraId="487AC1F3" w14:textId="77777777" w:rsidR="006249E2" w:rsidRDefault="006249E2" w:rsidP="000A665D">
      <w:pPr>
        <w:pStyle w:val="FPSGABulletletter1"/>
        <w:numPr>
          <w:ilvl w:val="0"/>
          <w:numId w:val="0"/>
        </w:numPr>
        <w:ind w:left="851"/>
      </w:pPr>
    </w:p>
    <w:p w14:paraId="56C7ACB8" w14:textId="77777777" w:rsidR="006249E2" w:rsidRDefault="006249E2" w:rsidP="000A665D">
      <w:pPr>
        <w:pStyle w:val="FPSGABulletletter1"/>
        <w:numPr>
          <w:ilvl w:val="0"/>
          <w:numId w:val="0"/>
        </w:numPr>
        <w:ind w:left="851"/>
      </w:pPr>
    </w:p>
    <w:p w14:paraId="5DAB24B0" w14:textId="77777777" w:rsidR="006249E2" w:rsidRDefault="006249E2" w:rsidP="000A665D">
      <w:pPr>
        <w:pStyle w:val="FPSGABulletletter1"/>
        <w:numPr>
          <w:ilvl w:val="0"/>
          <w:numId w:val="0"/>
        </w:numPr>
        <w:ind w:left="851"/>
      </w:pPr>
    </w:p>
    <w:p w14:paraId="0DA54804" w14:textId="77777777" w:rsidR="006249E2" w:rsidRDefault="006249E2" w:rsidP="000A665D">
      <w:pPr>
        <w:pStyle w:val="FPSGABulletletter1"/>
        <w:numPr>
          <w:ilvl w:val="0"/>
          <w:numId w:val="0"/>
        </w:numPr>
        <w:ind w:left="851"/>
      </w:pPr>
    </w:p>
    <w:p w14:paraId="50BFE6EF" w14:textId="43403103" w:rsidR="00B80F2A" w:rsidRPr="00FB1CCB" w:rsidRDefault="00B80F2A" w:rsidP="00C26102">
      <w:pPr>
        <w:pStyle w:val="FPSGA1"/>
      </w:pPr>
      <w:r w:rsidRPr="00FB1CCB">
        <w:lastRenderedPageBreak/>
        <w:t xml:space="preserve">Aktueller Auszug (nicht älter als 90 Tage) aus dem Handelsregister oder vergleichbarer Nachweis </w:t>
      </w:r>
    </w:p>
    <w:p w14:paraId="6D0B3F1B" w14:textId="74646441" w:rsidR="00B80F2A" w:rsidRPr="00FB1CCB" w:rsidRDefault="00B80F2A" w:rsidP="00FB1CCB">
      <w:pPr>
        <w:spacing w:line="276" w:lineRule="auto"/>
        <w:rPr>
          <w:rFonts w:eastAsia="Arial"/>
          <w:sz w:val="20"/>
        </w:rPr>
      </w:pPr>
    </w:p>
    <w:p w14:paraId="60F71EF2" w14:textId="1EA8EC2F" w:rsidR="00B80F2A" w:rsidRPr="00FB1CCB" w:rsidRDefault="00B80F2A" w:rsidP="008C036A">
      <w:pPr>
        <w:pStyle w:val="FPSGATextohneRdNr"/>
        <w:ind w:left="1416" w:hanging="565"/>
        <w:rPr>
          <w:rFonts w:eastAsia="Arial"/>
        </w:rP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Ich / wir füge weiterhin einen aktuellen Auszug aus dem Berufs- oder Handelsregister oder vergleichbarer Nachweise nach Maßgabe meines Herkunftslandes bei</w:t>
      </w:r>
    </w:p>
    <w:p w14:paraId="036B185D" w14:textId="77777777" w:rsidR="00B80F2A" w:rsidRPr="00FB1CCB" w:rsidRDefault="00B80F2A" w:rsidP="00C26102">
      <w:pPr>
        <w:pStyle w:val="FPSGATextohneRdNr"/>
      </w:pPr>
      <w:r w:rsidRPr="00FB1CCB">
        <w:t>oder (für den Fall, dass keine Eintragung im Berufs-/ Handelsregister vorliegt)</w:t>
      </w:r>
    </w:p>
    <w:p w14:paraId="2FD6E90F" w14:textId="77777777" w:rsidR="00C26102" w:rsidRDefault="00B80F2A" w:rsidP="00C26102">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proofErr w:type="gramStart"/>
      <w:r w:rsidRPr="00FB1CCB">
        <w:t>gebe</w:t>
      </w:r>
      <w:proofErr w:type="gramEnd"/>
      <w:r w:rsidRPr="00FB1CCB">
        <w:t xml:space="preserve"> die Rechtsform meines Unternehmens wie folgt an: </w:t>
      </w:r>
    </w:p>
    <w:p w14:paraId="0E42BC58" w14:textId="4E1EDF84"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t>______________________ (z.B. GbR).</w:t>
      </w:r>
    </w:p>
    <w:p w14:paraId="089C60BE" w14:textId="77777777" w:rsidR="00B80F2A" w:rsidRPr="00FB1CCB" w:rsidRDefault="00B80F2A" w:rsidP="00C26102">
      <w:pPr>
        <w:pStyle w:val="FPSGATextohneRdNr"/>
      </w:pPr>
      <w:r w:rsidRPr="00FB1CCB">
        <w:t>Für mein Unternehmen sind folgende Personen bevollmächtigt, in dessen Namen und dessen Auftrag zu handeln:</w:t>
      </w:r>
    </w:p>
    <w:p w14:paraId="266AB522" w14:textId="66B3B031" w:rsidR="00896AA8"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AE2A091" w14:textId="77777777" w:rsidR="00B80F2A" w:rsidRPr="00FB1CCB" w:rsidRDefault="00B80F2A" w:rsidP="00C26102">
      <w:pPr>
        <w:pStyle w:val="FPSGATextohneRdNr"/>
      </w:pPr>
      <w:r w:rsidRPr="00FB1CCB">
        <w:t>___________________________________</w:t>
      </w:r>
    </w:p>
    <w:p w14:paraId="1336CD18" w14:textId="35247B73"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br/>
        <w:t>___________________________________</w:t>
      </w:r>
    </w:p>
    <w:p w14:paraId="3866D348" w14:textId="1E2E51DB"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BC44885" w14:textId="77777777" w:rsidR="00B80F2A" w:rsidRDefault="00B80F2A" w:rsidP="00C26102">
      <w:pPr>
        <w:pStyle w:val="FPSGATextohneRdNr"/>
      </w:pPr>
      <w:r w:rsidRPr="00FB1CCB">
        <w:t>___________________________________</w:t>
      </w:r>
    </w:p>
    <w:p w14:paraId="527ECFD9" w14:textId="77777777" w:rsidR="006249E2" w:rsidRDefault="006249E2" w:rsidP="00C26102">
      <w:pPr>
        <w:pStyle w:val="FPSGATextohneRdNr"/>
      </w:pPr>
    </w:p>
    <w:p w14:paraId="56A7A96F" w14:textId="77777777" w:rsidR="006249E2" w:rsidRPr="00FB1CCB" w:rsidRDefault="006249E2" w:rsidP="00C26102">
      <w:pPr>
        <w:pStyle w:val="FPSGATextohneRdNr"/>
      </w:pPr>
    </w:p>
    <w:p w14:paraId="31955136" w14:textId="713879E3" w:rsidR="009A0DE3" w:rsidRPr="00FB1CCB" w:rsidRDefault="009A0DE3" w:rsidP="00C26102">
      <w:pPr>
        <w:pStyle w:val="FPSGA1"/>
      </w:pPr>
      <w:r w:rsidRPr="00FB1CCB">
        <w:t xml:space="preserve">Erlaubnis zur Berufsausübung </w:t>
      </w:r>
    </w:p>
    <w:p w14:paraId="16750E77" w14:textId="77777777" w:rsidR="0076721A" w:rsidRPr="00FB1CCB" w:rsidRDefault="0076721A" w:rsidP="00FB1CCB">
      <w:pPr>
        <w:spacing w:line="276" w:lineRule="auto"/>
        <w:rPr>
          <w:sz w:val="20"/>
        </w:rPr>
      </w:pPr>
    </w:p>
    <w:p w14:paraId="50D59605" w14:textId="745EBD16" w:rsidR="000D1245" w:rsidRDefault="009A0DE3" w:rsidP="005D07BF">
      <w:pPr>
        <w:pStyle w:val="FPSGATextohneRdNr"/>
        <w:ind w:left="1416" w:hanging="565"/>
        <w:rPr>
          <w:rFonts w:eastAsia="Arial"/>
        </w:rPr>
      </w:pPr>
      <w:r w:rsidRPr="00FB1CCB">
        <w:rPr>
          <w:rFonts w:eastAsia="MS Gothic"/>
          <w:color w:val="0070C0"/>
          <w:shd w:val="clear" w:color="auto" w:fill="D3D3D3"/>
        </w:rPr>
        <w:fldChar w:fldCharType="begin">
          <w:ffData>
            <w:name w:val="Kontrollkästchen6"/>
            <w:enabled/>
            <w:calcOnExit w:val="0"/>
            <w:checkBox>
              <w:sizeAuto/>
              <w:default w:val="0"/>
            </w:checkBox>
          </w:ffData>
        </w:fldChar>
      </w:r>
      <w:r w:rsidRPr="00FB1CCB">
        <w:rPr>
          <w:rFonts w:eastAsia="MS Gothic"/>
          <w:color w:val="0070C0"/>
          <w:shd w:val="clear" w:color="auto" w:fill="D3D3D3"/>
        </w:rPr>
        <w:instrText xml:space="preserve"> FORMCHECKBOX </w:instrText>
      </w:r>
      <w:r w:rsidRPr="00FB1CCB">
        <w:rPr>
          <w:rFonts w:eastAsia="MS Gothic"/>
          <w:color w:val="0070C0"/>
          <w:shd w:val="clear" w:color="auto" w:fill="D3D3D3"/>
        </w:rPr>
      </w:r>
      <w:r w:rsidRPr="00FB1CCB">
        <w:rPr>
          <w:rFonts w:eastAsia="MS Gothic"/>
          <w:color w:val="0070C0"/>
          <w:shd w:val="clear" w:color="auto" w:fill="D3D3D3"/>
        </w:rPr>
        <w:fldChar w:fldCharType="separate"/>
      </w:r>
      <w:r w:rsidRPr="00FB1CCB">
        <w:rPr>
          <w:rFonts w:eastAsia="MS Gothic"/>
          <w:color w:val="0070C0"/>
          <w:shd w:val="clear" w:color="auto" w:fill="D3D3D3"/>
        </w:rPr>
        <w:fldChar w:fldCharType="end"/>
      </w:r>
      <w:r w:rsidRPr="00FB1CCB">
        <w:rPr>
          <w:rFonts w:eastAsia="Arial"/>
        </w:rPr>
        <w:tab/>
      </w:r>
      <w:bookmarkStart w:id="0" w:name="_Hlk70591185"/>
      <w:r w:rsidR="00F04F59">
        <w:rPr>
          <w:rFonts w:eastAsia="Arial"/>
        </w:rPr>
        <w:t xml:space="preserve">Die Bieter erklären, </w:t>
      </w:r>
      <w:bookmarkStart w:id="1" w:name="_Hlk70591169"/>
      <w:bookmarkEnd w:id="0"/>
      <w:r w:rsidR="00523679" w:rsidRPr="00523679">
        <w:rPr>
          <w:rFonts w:eastAsia="Arial"/>
        </w:rPr>
        <w:t>dass ein geeigneter Nachweis des Bieters über die Berufsqualifikation des Architekten, Bauingenieurs oder Ingenieur Objektplanung haben und nach den Gesetzen der Länder berechtigt sein, diese Berufsbezeichnung zu tragen, oder nach den EG-Richtlinien, insbesondere der EG-Berufsanerkennungsrichtlinie 2005/36/EG berechtigt sein, in der Bundesrepublik Deutschland als Architekten, Bauingenieurs oder Ingenieur Objektplanung tätig zu werden. Bei juristischen Personen muss mindestens der vorliegend vorgesehene verantwortliche Projektleiter die vorgenannten Anforderungen erfüllen.</w:t>
      </w:r>
      <w:bookmarkEnd w:id="1"/>
    </w:p>
    <w:p w14:paraId="1AAB126B" w14:textId="77777777" w:rsidR="006249E2" w:rsidRDefault="006249E2" w:rsidP="005D07BF">
      <w:pPr>
        <w:pStyle w:val="FPSGATextohneRdNr"/>
        <w:ind w:left="1416" w:hanging="565"/>
        <w:rPr>
          <w:rFonts w:eastAsia="Arial"/>
        </w:rPr>
      </w:pPr>
    </w:p>
    <w:p w14:paraId="64F08046" w14:textId="77777777" w:rsidR="006249E2" w:rsidRDefault="006249E2" w:rsidP="005D07BF">
      <w:pPr>
        <w:pStyle w:val="FPSGATextohneRdNr"/>
        <w:ind w:left="1416" w:hanging="565"/>
        <w:rPr>
          <w:rFonts w:eastAsia="Arial"/>
        </w:rPr>
      </w:pPr>
    </w:p>
    <w:p w14:paraId="7D418945" w14:textId="0C4C0B98" w:rsidR="003C7071" w:rsidRPr="005D07BF" w:rsidRDefault="003C7071" w:rsidP="005D07BF">
      <w:pPr>
        <w:pStyle w:val="FPSGA1"/>
        <w:rPr>
          <w:rFonts w:eastAsia="Arial"/>
          <w:b w:val="0"/>
          <w:bCs/>
        </w:rPr>
      </w:pPr>
      <w:r w:rsidRPr="003C7071">
        <w:rPr>
          <w:rFonts w:eastAsia="Arial"/>
        </w:rPr>
        <w:lastRenderedPageBreak/>
        <w:t xml:space="preserve"> </w:t>
      </w:r>
      <w:r w:rsidRPr="005D07BF">
        <w:rPr>
          <w:rFonts w:eastAsia="Arial"/>
          <w:bCs/>
          <w:lang w:val="de-DE"/>
        </w:rPr>
        <w:t>Verpflichtungserklärung zu Tariftreue und Mindestentgelt bei öffentlichen Aufträgen unter Berücksichtigung des Hessischen Vergabe- und Tariftreuegesetzes (HVTG) vom 12 Juli 2021, GVBl.S.338</w:t>
      </w:r>
    </w:p>
    <w:p w14:paraId="5BE72B4C" w14:textId="77777777" w:rsidR="003C7071" w:rsidRPr="003C7071" w:rsidRDefault="003C7071" w:rsidP="005D07BF">
      <w:pPr>
        <w:pStyle w:val="FPSGATextohneRdNr"/>
        <w:ind w:left="1416"/>
        <w:rPr>
          <w:rFonts w:eastAsia="Arial"/>
          <w:lang w:eastAsia="x-none"/>
        </w:rPr>
      </w:pPr>
      <w:r w:rsidRPr="003C7071">
        <w:rPr>
          <w:rFonts w:eastAsia="Arial"/>
          <w:lang w:eastAsia="x-none"/>
        </w:rP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75118FBF" w14:textId="77777777" w:rsidR="003C7071" w:rsidRPr="003C7071" w:rsidRDefault="003C7071" w:rsidP="005D07BF">
      <w:pPr>
        <w:pStyle w:val="FPSGATextohneRdNr"/>
        <w:ind w:left="1416"/>
        <w:rPr>
          <w:rFonts w:eastAsia="Arial"/>
          <w:b/>
          <w:lang w:eastAsia="x-none"/>
        </w:rPr>
      </w:pPr>
      <w:r w:rsidRPr="003C7071">
        <w:rPr>
          <w:rFonts w:eastAsia="Arial"/>
          <w:b/>
          <w:lang w:eastAsia="x-none"/>
        </w:rPr>
        <w:t>Nachfolgende Erklärung ist (bei Bewerbergemeinschaften von jedem Mitglied) in Textform und mit dem Teilnahmeantrag abzugeben. Die Anforderung einer unterschriebenen Originalerklärung bleibt vorbehalten.</w:t>
      </w:r>
    </w:p>
    <w:p w14:paraId="38D3E10E"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10901975"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erkläre/n, dass ich/wir nicht wegen eines Verstoßes nach § 21 MiLoG (Bußgeldvorschriften) mit einer Geldbuße von wenigstens 2.500 Euro belegt worden bin/sind und damit nicht die Voraussetzungen für einen Ausschluss von der Auftragsvergabe nach § 19 Abs. 1 und 3 MiLoG vorliegen.</w:t>
      </w:r>
    </w:p>
    <w:p w14:paraId="7BA56912"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13BCC397" w14:textId="77777777" w:rsidR="003C7071" w:rsidRPr="003C7071" w:rsidRDefault="003C7071" w:rsidP="003C7071">
      <w:pPr>
        <w:pStyle w:val="FPSGATextohneRdNr"/>
        <w:rPr>
          <w:rFonts w:eastAsia="Arial"/>
          <w:lang w:eastAsia="x-none"/>
        </w:rPr>
      </w:pPr>
    </w:p>
    <w:p w14:paraId="4BA83F90"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lastRenderedPageBreak/>
        <w:t>Ich bin mir/Wir sind uns bewusst, dass ein nachweislich schuldhafter Verstoß gegen meine/unsere Verpflichtungen</w:t>
      </w:r>
    </w:p>
    <w:p w14:paraId="308B0218" w14:textId="755C701C" w:rsidR="003C7071" w:rsidRPr="005D07BF" w:rsidRDefault="003C7071" w:rsidP="00C54B53">
      <w:pPr>
        <w:pStyle w:val="FPSGATextohneRdNr"/>
        <w:numPr>
          <w:ilvl w:val="0"/>
          <w:numId w:val="8"/>
        </w:numPr>
        <w:rPr>
          <w:rFonts w:eastAsia="Arial"/>
          <w:lang w:eastAsia="x-none"/>
        </w:rPr>
      </w:pPr>
      <w:r w:rsidRPr="005D07BF">
        <w:rPr>
          <w:rFonts w:eastAsia="Arial"/>
          <w:lang w:eastAsia="x-none"/>
        </w:rPr>
        <w:t>den Ausschluss meines/unseres Unternehmens von diesem Vergabeverfahren zur</w:t>
      </w:r>
      <w:r w:rsidR="005D07BF" w:rsidRPr="005D07BF">
        <w:rPr>
          <w:rFonts w:eastAsia="Arial"/>
          <w:lang w:eastAsia="x-none"/>
        </w:rPr>
        <w:t xml:space="preserve"> </w:t>
      </w:r>
      <w:r w:rsidRPr="005D07BF">
        <w:rPr>
          <w:rFonts w:eastAsia="Arial"/>
          <w:lang w:eastAsia="x-none"/>
        </w:rPr>
        <w:t>Folge haben kann,</w:t>
      </w:r>
    </w:p>
    <w:p w14:paraId="4C7F0F6F" w14:textId="118654D9" w:rsidR="003C7071" w:rsidRPr="005D07BF" w:rsidRDefault="003C7071" w:rsidP="0036376D">
      <w:pPr>
        <w:pStyle w:val="FPSGATextohneRdNr"/>
        <w:numPr>
          <w:ilvl w:val="0"/>
          <w:numId w:val="8"/>
        </w:numPr>
        <w:ind w:firstLine="565"/>
        <w:rPr>
          <w:rFonts w:eastAsia="Arial"/>
          <w:lang w:eastAsia="x-none"/>
        </w:rPr>
      </w:pPr>
      <w:r w:rsidRPr="005D07BF">
        <w:rPr>
          <w:rFonts w:eastAsia="Arial"/>
          <w:lang w:eastAsia="x-none"/>
        </w:rPr>
        <w:t>den Ausschluss meines/unseres Unternehmens für die Dauer von bis zu drei Jahren</w:t>
      </w:r>
      <w:r w:rsidR="005D07BF" w:rsidRPr="005D07BF">
        <w:rPr>
          <w:rFonts w:eastAsia="Arial"/>
          <w:lang w:eastAsia="x-none"/>
        </w:rPr>
        <w:t xml:space="preserve"> v</w:t>
      </w:r>
      <w:r w:rsidRPr="005D07BF">
        <w:rPr>
          <w:rFonts w:eastAsia="Arial"/>
          <w:lang w:eastAsia="x-none"/>
        </w:rPr>
        <w:t>on der Vergabe öffentlicher Aufträge der ausschließenden Vergabestelle zur Folge</w:t>
      </w:r>
      <w:r w:rsidR="005D07BF">
        <w:rPr>
          <w:rFonts w:eastAsia="Arial"/>
          <w:lang w:eastAsia="x-none"/>
        </w:rPr>
        <w:t xml:space="preserve"> </w:t>
      </w:r>
      <w:r w:rsidRPr="005D07BF">
        <w:rPr>
          <w:rFonts w:eastAsia="Arial"/>
          <w:lang w:eastAsia="x-none"/>
        </w:rPr>
        <w:t>haben kann,</w:t>
      </w:r>
    </w:p>
    <w:p w14:paraId="74E51A4B" w14:textId="1F648562" w:rsidR="003C7071" w:rsidRPr="005D07BF" w:rsidRDefault="003C7071" w:rsidP="008A3AC7">
      <w:pPr>
        <w:pStyle w:val="FPSGATextohneRdNr"/>
        <w:numPr>
          <w:ilvl w:val="0"/>
          <w:numId w:val="8"/>
        </w:numPr>
        <w:rPr>
          <w:rFonts w:eastAsia="Arial"/>
          <w:lang w:eastAsia="x-none"/>
        </w:rPr>
      </w:pPr>
      <w:r w:rsidRPr="005D07BF">
        <w:rPr>
          <w:rFonts w:eastAsia="Arial"/>
          <w:lang w:eastAsia="x-none"/>
        </w:rPr>
        <w:t>ein solcher Verstoß eine schwere Verfehlung nach § 17 Abs. 2 HVTG darstellt, die</w:t>
      </w:r>
      <w:r w:rsidR="005D07BF" w:rsidRPr="005D07BF">
        <w:rPr>
          <w:rFonts w:eastAsia="Arial"/>
          <w:lang w:eastAsia="x-none"/>
        </w:rPr>
        <w:t xml:space="preserve"> </w:t>
      </w:r>
      <w:r w:rsidRPr="005D07BF">
        <w:rPr>
          <w:rFonts w:eastAsia="Arial"/>
          <w:lang w:eastAsia="x-none"/>
        </w:rPr>
        <w:t>gemäß § 17 Abs. 9 HVTG der Informationsstelle bei der Oberfinanzdirektion Frankfurt</w:t>
      </w:r>
      <w:r w:rsidR="005D07BF" w:rsidRPr="005D07BF">
        <w:rPr>
          <w:rFonts w:eastAsia="Arial"/>
          <w:lang w:eastAsia="x-none"/>
        </w:rPr>
        <w:t xml:space="preserve"> </w:t>
      </w:r>
      <w:r w:rsidRPr="005D07BF">
        <w:rPr>
          <w:rFonts w:eastAsia="Arial"/>
          <w:lang w:eastAsia="x-none"/>
        </w:rPr>
        <w:t>am Main mitgeteilt wird,</w:t>
      </w:r>
    </w:p>
    <w:p w14:paraId="142E9D8B" w14:textId="77777777" w:rsidR="003C7071" w:rsidRPr="003C7071" w:rsidRDefault="003C7071" w:rsidP="003C7071">
      <w:pPr>
        <w:pStyle w:val="FPSGATextohneRdNr"/>
        <w:numPr>
          <w:ilvl w:val="0"/>
          <w:numId w:val="8"/>
        </w:numPr>
        <w:rPr>
          <w:rFonts w:eastAsia="Arial"/>
          <w:lang w:eastAsia="x-none"/>
        </w:rPr>
      </w:pPr>
      <w:r w:rsidRPr="003C7071">
        <w:rPr>
          <w:rFonts w:eastAsia="Arial"/>
          <w:lang w:eastAsia="x-none"/>
        </w:rPr>
        <w:t>nach Vertragsschluss den Auftraggeber zur außerordentlichen Kündigung berechtigen kann.</w:t>
      </w:r>
    </w:p>
    <w:p w14:paraId="5B5E9F5B" w14:textId="77777777" w:rsidR="003C7071" w:rsidRPr="003C7071" w:rsidRDefault="003C7071" w:rsidP="003C7071">
      <w:pPr>
        <w:pStyle w:val="FPSGATextohneRdNr"/>
        <w:rPr>
          <w:rFonts w:eastAsia="Arial"/>
          <w:lang w:eastAsia="x-none"/>
        </w:rPr>
      </w:pPr>
    </w:p>
    <w:p w14:paraId="5814594C" w14:textId="77777777" w:rsidR="003C7071" w:rsidRPr="003C7071" w:rsidRDefault="003C7071" w:rsidP="003C7071">
      <w:pPr>
        <w:pStyle w:val="FPSGATextohneRdNr"/>
        <w:rPr>
          <w:rFonts w:eastAsia="Arial"/>
          <w:lang w:eastAsia="x-none"/>
        </w:rPr>
      </w:pPr>
    </w:p>
    <w:tbl>
      <w:tblPr>
        <w:tblW w:w="0" w:type="auto"/>
        <w:tblInd w:w="103" w:type="dxa"/>
        <w:tblLayout w:type="fixed"/>
        <w:tblCellMar>
          <w:left w:w="70" w:type="dxa"/>
          <w:right w:w="70" w:type="dxa"/>
        </w:tblCellMar>
        <w:tblLook w:val="0000" w:firstRow="0" w:lastRow="0" w:firstColumn="0" w:lastColumn="0" w:noHBand="0" w:noVBand="0"/>
      </w:tblPr>
      <w:tblGrid>
        <w:gridCol w:w="4389"/>
        <w:gridCol w:w="4797"/>
      </w:tblGrid>
      <w:tr w:rsidR="003C7071" w:rsidRPr="003C7071" w14:paraId="754F358F" w14:textId="77777777" w:rsidTr="008334D3">
        <w:trPr>
          <w:cantSplit/>
          <w:trHeight w:val="730"/>
        </w:trPr>
        <w:tc>
          <w:tcPr>
            <w:tcW w:w="4389" w:type="dxa"/>
            <w:tcBorders>
              <w:top w:val="single" w:sz="4" w:space="0" w:color="000000"/>
              <w:left w:val="single" w:sz="4" w:space="0" w:color="000000"/>
              <w:bottom w:val="single" w:sz="4" w:space="0" w:color="000000"/>
            </w:tcBorders>
            <w:shd w:val="clear" w:color="auto" w:fill="auto"/>
            <w:vAlign w:val="bottom"/>
          </w:tcPr>
          <w:p w14:paraId="1FB2A063" w14:textId="77777777" w:rsidR="003C7071" w:rsidRPr="003C7071" w:rsidRDefault="003C7071" w:rsidP="003C7071">
            <w:pPr>
              <w:pStyle w:val="FPSGATextohneRdNr"/>
              <w:rPr>
                <w:rFonts w:eastAsia="Arial"/>
                <w:b/>
                <w:bCs/>
                <w:lang w:eastAsia="x-none"/>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BFBF66" w14:textId="77777777" w:rsidR="003C7071" w:rsidRPr="003C7071" w:rsidRDefault="003C7071" w:rsidP="003C7071">
            <w:pPr>
              <w:pStyle w:val="FPSGATextohneRdNr"/>
              <w:rPr>
                <w:rFonts w:eastAsia="Arial"/>
                <w:lang w:val="x-none" w:eastAsia="x-none"/>
              </w:rPr>
            </w:pPr>
            <w:r w:rsidRPr="003C7071">
              <w:rPr>
                <w:rFonts w:eastAsia="Arial"/>
                <w:lang w:val="x-none" w:eastAsia="x-none"/>
              </w:rPr>
              <w:fldChar w:fldCharType="begin">
                <w:ffData>
                  <w:name w:val="Text1"/>
                  <w:enabled/>
                  <w:calcOnExit w:val="0"/>
                  <w:textInput/>
                </w:ffData>
              </w:fldChar>
            </w:r>
            <w:r w:rsidRPr="003C7071">
              <w:rPr>
                <w:rFonts w:eastAsia="Arial"/>
                <w:lang w:val="x-none" w:eastAsia="x-none"/>
              </w:rPr>
              <w:instrText xml:space="preserve"> FORMTEXT </w:instrText>
            </w:r>
            <w:r w:rsidRPr="003C7071">
              <w:rPr>
                <w:rFonts w:eastAsia="Arial"/>
                <w:lang w:val="x-none" w:eastAsia="x-none"/>
              </w:rPr>
            </w:r>
            <w:r w:rsidRPr="003C7071">
              <w:rPr>
                <w:rFonts w:eastAsia="Arial"/>
                <w:lang w:val="x-none" w:eastAsia="x-none"/>
              </w:rPr>
              <w:fldChar w:fldCharType="separate"/>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fldChar w:fldCharType="end"/>
            </w:r>
          </w:p>
          <w:p w14:paraId="311E5FD5" w14:textId="77777777" w:rsidR="003C7071" w:rsidRPr="003C7071" w:rsidRDefault="003C7071" w:rsidP="003C7071">
            <w:pPr>
              <w:pStyle w:val="FPSGATextohneRdNr"/>
              <w:rPr>
                <w:rFonts w:eastAsia="Arial"/>
                <w:lang w:val="x-none" w:eastAsia="x-none"/>
              </w:rPr>
            </w:pPr>
            <w:r w:rsidRPr="003C7071">
              <w:rPr>
                <w:rFonts w:eastAsia="Arial"/>
                <w:lang w:val="x-none" w:eastAsia="x-none"/>
              </w:rPr>
              <w:t xml:space="preserve">Erklärender im Sinne des § 126 b BGB </w:t>
            </w:r>
          </w:p>
        </w:tc>
      </w:tr>
    </w:tbl>
    <w:p w14:paraId="4813FBBA" w14:textId="77777777" w:rsidR="003C7071" w:rsidRPr="005D07BF" w:rsidRDefault="003C7071" w:rsidP="003C7071">
      <w:pPr>
        <w:pStyle w:val="FPSGATextohneRdNr"/>
        <w:rPr>
          <w:rFonts w:eastAsia="Arial"/>
          <w:lang w:eastAsia="x-none"/>
        </w:rPr>
      </w:pPr>
    </w:p>
    <w:p w14:paraId="1C2B7B60" w14:textId="77777777" w:rsidR="003C7071" w:rsidRDefault="003C7071" w:rsidP="005D07BF">
      <w:pPr>
        <w:pStyle w:val="FPSGATextohneRdNr"/>
        <w:rPr>
          <w:rFonts w:eastAsia="Arial"/>
        </w:rPr>
      </w:pPr>
    </w:p>
    <w:p w14:paraId="4F850EAE" w14:textId="77777777" w:rsidR="006249E2" w:rsidRDefault="006249E2" w:rsidP="005D07BF">
      <w:pPr>
        <w:pStyle w:val="FPSGATextohneRdNr"/>
        <w:rPr>
          <w:rFonts w:eastAsia="Arial"/>
        </w:rPr>
      </w:pPr>
    </w:p>
    <w:p w14:paraId="5B4EA57B" w14:textId="77777777" w:rsidR="006249E2" w:rsidRDefault="006249E2" w:rsidP="005D07BF">
      <w:pPr>
        <w:pStyle w:val="FPSGATextohneRdNr"/>
        <w:rPr>
          <w:rFonts w:eastAsia="Arial"/>
        </w:rPr>
      </w:pPr>
    </w:p>
    <w:p w14:paraId="77DB0309" w14:textId="77777777" w:rsidR="006249E2" w:rsidRDefault="006249E2" w:rsidP="005D07BF">
      <w:pPr>
        <w:pStyle w:val="FPSGATextohneRdNr"/>
        <w:rPr>
          <w:rFonts w:eastAsia="Arial"/>
        </w:rPr>
      </w:pPr>
    </w:p>
    <w:p w14:paraId="3D96FA0F" w14:textId="77777777" w:rsidR="006249E2" w:rsidRDefault="006249E2" w:rsidP="005D07BF">
      <w:pPr>
        <w:pStyle w:val="FPSGATextohneRdNr"/>
        <w:rPr>
          <w:rFonts w:eastAsia="Arial"/>
        </w:rPr>
      </w:pPr>
    </w:p>
    <w:p w14:paraId="05F60118" w14:textId="77777777" w:rsidR="006249E2" w:rsidRDefault="006249E2" w:rsidP="005D07BF">
      <w:pPr>
        <w:pStyle w:val="FPSGATextohneRdNr"/>
        <w:rPr>
          <w:rFonts w:eastAsia="Arial"/>
        </w:rPr>
      </w:pPr>
    </w:p>
    <w:p w14:paraId="64F84E2F" w14:textId="77777777" w:rsidR="006249E2" w:rsidRDefault="006249E2" w:rsidP="005D07BF">
      <w:pPr>
        <w:pStyle w:val="FPSGATextohneRdNr"/>
        <w:rPr>
          <w:rFonts w:eastAsia="Arial"/>
        </w:rPr>
      </w:pPr>
    </w:p>
    <w:p w14:paraId="6D5ECAC4" w14:textId="77777777" w:rsidR="006249E2" w:rsidRPr="005D07BF" w:rsidRDefault="006249E2" w:rsidP="005D07BF">
      <w:pPr>
        <w:pStyle w:val="FPSGATextohneRdNr"/>
        <w:rPr>
          <w:rFonts w:eastAsia="Arial"/>
        </w:rPr>
      </w:pPr>
    </w:p>
    <w:p w14:paraId="4395000B" w14:textId="507309A6" w:rsidR="00896AA8" w:rsidRPr="00FB1CCB" w:rsidRDefault="007315D6" w:rsidP="00523679">
      <w:pPr>
        <w:pStyle w:val="FPSGA1"/>
        <w:rPr>
          <w:rFonts w:eastAsia="Arial"/>
        </w:rPr>
      </w:pPr>
      <w:r w:rsidRPr="00FB1CCB">
        <w:lastRenderedPageBreak/>
        <w:t>Bewerber</w:t>
      </w:r>
      <w:r w:rsidRPr="00FB1CCB">
        <w:rPr>
          <w:rFonts w:eastAsia="Arial"/>
        </w:rPr>
        <w:t xml:space="preserve">-/ Bietererklärung zur wirtschaftlichen und finanziellen Leistungsfähigkeit </w:t>
      </w:r>
      <w:r w:rsidRPr="00FB1CCB">
        <w:t>gemäß</w:t>
      </w:r>
      <w:r w:rsidRPr="00FB1CCB">
        <w:rPr>
          <w:rFonts w:eastAsia="Arial"/>
        </w:rPr>
        <w:t xml:space="preserve"> der </w:t>
      </w:r>
      <w:r w:rsidR="004D352D" w:rsidRPr="00FB1CCB">
        <w:rPr>
          <w:rFonts w:eastAsia="Arial"/>
        </w:rPr>
        <w:t>Bekanntmachung</w:t>
      </w:r>
    </w:p>
    <w:p w14:paraId="73FFFA80" w14:textId="6C783C82" w:rsidR="004D352D" w:rsidRPr="00C26102" w:rsidRDefault="004D352D" w:rsidP="00C26102">
      <w:pPr>
        <w:pStyle w:val="FPSGA2"/>
        <w:rPr>
          <w:rFonts w:eastAsia="Arial"/>
        </w:rPr>
      </w:pPr>
      <w:r w:rsidRPr="00FB1CCB">
        <w:t>Eigenerklärung zum Netto-Gesamtjahresumsatz in den letzten drei abgeschlossenen Geschäftsjahren</w:t>
      </w:r>
    </w:p>
    <w:p w14:paraId="4E2939F4" w14:textId="1E1B6CED" w:rsidR="004D352D" w:rsidRPr="00FB1CCB" w:rsidRDefault="004D352D" w:rsidP="00C26102">
      <w:pPr>
        <w:pStyle w:val="FPSGATextohneRdNr"/>
      </w:pPr>
      <w:r w:rsidRPr="00FB1CCB">
        <w:t>Angabe</w:t>
      </w:r>
      <w:r w:rsidRPr="00FB1CCB">
        <w:rPr>
          <w:spacing w:val="-12"/>
        </w:rPr>
        <w:t xml:space="preserve"> </w:t>
      </w:r>
      <w:r w:rsidRPr="00FB1CCB">
        <w:t>des</w:t>
      </w:r>
      <w:r w:rsidRPr="00FB1CCB">
        <w:rPr>
          <w:spacing w:val="-12"/>
        </w:rPr>
        <w:t xml:space="preserve"> </w:t>
      </w:r>
      <w:r w:rsidRPr="00FB1CCB">
        <w:t>Gesamtumsatzes</w:t>
      </w:r>
      <w:r w:rsidRPr="00FB1CCB">
        <w:rPr>
          <w:spacing w:val="-14"/>
        </w:rPr>
        <w:t xml:space="preserve"> </w:t>
      </w:r>
      <w:r w:rsidRPr="00FB1CCB">
        <w:t>des</w:t>
      </w:r>
      <w:r w:rsidRPr="00FB1CCB">
        <w:rPr>
          <w:spacing w:val="-12"/>
        </w:rPr>
        <w:t xml:space="preserve"> </w:t>
      </w:r>
      <w:r w:rsidRPr="00FB1CCB">
        <w:t>Unternehmens</w:t>
      </w:r>
      <w:r w:rsidRPr="00FB1CCB">
        <w:rPr>
          <w:spacing w:val="-12"/>
        </w:rPr>
        <w:t xml:space="preserve"> </w:t>
      </w:r>
      <w:r w:rsidRPr="00FB1CCB">
        <w:t>in</w:t>
      </w:r>
      <w:r w:rsidRPr="00FB1CCB">
        <w:rPr>
          <w:spacing w:val="-12"/>
        </w:rPr>
        <w:t xml:space="preserve"> </w:t>
      </w:r>
      <w:r w:rsidRPr="00FB1CCB">
        <w:t>den</w:t>
      </w:r>
      <w:r w:rsidRPr="00FB1CCB">
        <w:rPr>
          <w:spacing w:val="-12"/>
        </w:rPr>
        <w:t xml:space="preserve"> </w:t>
      </w:r>
      <w:r w:rsidRPr="00FB1CCB">
        <w:t>letzten</w:t>
      </w:r>
      <w:r w:rsidRPr="00FB1CCB">
        <w:rPr>
          <w:spacing w:val="-12"/>
        </w:rPr>
        <w:t xml:space="preserve"> </w:t>
      </w:r>
      <w:r w:rsidRPr="00FB1CCB">
        <w:t>3</w:t>
      </w:r>
      <w:r w:rsidRPr="00FB1CCB">
        <w:rPr>
          <w:spacing w:val="-12"/>
        </w:rPr>
        <w:t xml:space="preserve"> </w:t>
      </w:r>
      <w:r w:rsidRPr="00FB1CCB">
        <w:t>abgeschlossenen</w:t>
      </w:r>
      <w:r w:rsidRPr="00FB1CCB">
        <w:rPr>
          <w:spacing w:val="-12"/>
        </w:rPr>
        <w:t xml:space="preserve"> </w:t>
      </w:r>
      <w:r w:rsidRPr="00FB1CCB">
        <w:t>Geschäftsjahren</w:t>
      </w:r>
      <w:r w:rsidR="008302DF" w:rsidRPr="00FB1CCB">
        <w:t xml:space="preserve"> </w:t>
      </w:r>
      <w:r w:rsidRPr="00FB1CCB">
        <w:t>in</w:t>
      </w:r>
      <w:r w:rsidRPr="00FB1CCB">
        <w:rPr>
          <w:spacing w:val="-12"/>
        </w:rPr>
        <w:t xml:space="preserve"> </w:t>
      </w:r>
      <w:r w:rsidRPr="00FB1CCB">
        <w:t>Euro</w:t>
      </w:r>
      <w:r w:rsidRPr="00FB1CCB">
        <w:rPr>
          <w:spacing w:val="-12"/>
        </w:rPr>
        <w:t xml:space="preserve"> </w:t>
      </w:r>
      <w:r w:rsidRPr="00FB1CCB">
        <w:t>netto, wenn in dem jeweiligen Geschäftsjahr ein Umsatz erwirtschaftet wurde. Eine Geschäftstätigkeit von mindestens</w:t>
      </w:r>
      <w:r w:rsidRPr="00FB1CCB">
        <w:rPr>
          <w:spacing w:val="4"/>
        </w:rPr>
        <w:t xml:space="preserve"> </w:t>
      </w:r>
      <w:r w:rsidRPr="00FB1CCB">
        <w:t>3 Geschäftsjahren ist nicht gefordert. Bei Bewerber-/ Bietergemeinschaften ist der Gesamtumsatz für die letzten</w:t>
      </w:r>
      <w:r w:rsidRPr="00FB1CCB">
        <w:rPr>
          <w:spacing w:val="27"/>
        </w:rPr>
        <w:t xml:space="preserve"> </w:t>
      </w:r>
      <w:r w:rsidRPr="00FB1CCB">
        <w:t>3 abgeschlossenen Geschäftsjahre von jedem Mitglied der Bewerber-/ Bietergemeinschaft anzugeben.</w:t>
      </w:r>
      <w:r w:rsidRPr="00FB1CCB">
        <w:rPr>
          <w:spacing w:val="37"/>
        </w:rPr>
        <w:t xml:space="preserve"> </w:t>
      </w:r>
      <w:r w:rsidRPr="00FB1CCB">
        <w:t>Bei Bewerbergemeinschaften werden bei der Ermittlung des durchschnittlichen jährlichen Umsatzes die</w:t>
      </w:r>
      <w:r w:rsidRPr="00FB1CCB">
        <w:rPr>
          <w:spacing w:val="7"/>
        </w:rPr>
        <w:t xml:space="preserve"> </w:t>
      </w:r>
      <w:r w:rsidRPr="00FB1CCB">
        <w:t>Jahresumsätze</w:t>
      </w:r>
      <w:r w:rsidRPr="00FB1CCB">
        <w:rPr>
          <w:spacing w:val="28"/>
        </w:rPr>
        <w:t xml:space="preserve"> </w:t>
      </w:r>
      <w:r w:rsidRPr="00FB1CCB">
        <w:t>der</w:t>
      </w:r>
      <w:r w:rsidRPr="00FB1CCB">
        <w:rPr>
          <w:spacing w:val="28"/>
        </w:rPr>
        <w:t xml:space="preserve"> </w:t>
      </w:r>
      <w:r w:rsidRPr="00FB1CCB">
        <w:t>Mitglieder</w:t>
      </w:r>
      <w:r w:rsidRPr="00FB1CCB">
        <w:rPr>
          <w:spacing w:val="28"/>
        </w:rPr>
        <w:t xml:space="preserve"> </w:t>
      </w:r>
      <w:r w:rsidRPr="00FB1CCB">
        <w:t>der</w:t>
      </w:r>
      <w:r w:rsidRPr="00FB1CCB">
        <w:rPr>
          <w:spacing w:val="28"/>
        </w:rPr>
        <w:t xml:space="preserve"> </w:t>
      </w:r>
      <w:r w:rsidRPr="00FB1CCB">
        <w:t>Bewerbergemeinschaft</w:t>
      </w:r>
      <w:r w:rsidRPr="00FB1CCB">
        <w:rPr>
          <w:spacing w:val="28"/>
        </w:rPr>
        <w:t xml:space="preserve"> </w:t>
      </w:r>
      <w:r w:rsidRPr="00FB1CCB">
        <w:t>addiert.</w:t>
      </w:r>
    </w:p>
    <w:p w14:paraId="1EA121A8" w14:textId="68EFC547" w:rsidR="004D352D" w:rsidRPr="00FB1CCB" w:rsidRDefault="004D352D" w:rsidP="00C26102">
      <w:pPr>
        <w:pStyle w:val="FPSGATextohneRdNr"/>
      </w:pPr>
      <w:r w:rsidRPr="00FB1CCB">
        <w:t>Will</w:t>
      </w:r>
      <w:r w:rsidRPr="00FB1CCB">
        <w:rPr>
          <w:spacing w:val="18"/>
        </w:rPr>
        <w:t xml:space="preserve"> </w:t>
      </w:r>
      <w:r w:rsidRPr="00FB1CCB">
        <w:t>ein</w:t>
      </w:r>
      <w:r w:rsidRPr="00FB1CCB">
        <w:rPr>
          <w:spacing w:val="20"/>
        </w:rPr>
        <w:t xml:space="preserve"> </w:t>
      </w:r>
      <w:r w:rsidRPr="00FB1CCB">
        <w:t>Bewerber/</w:t>
      </w:r>
      <w:r w:rsidRPr="00FB1CCB">
        <w:rPr>
          <w:spacing w:val="20"/>
        </w:rPr>
        <w:t xml:space="preserve"> </w:t>
      </w:r>
      <w:r w:rsidRPr="00FB1CCB">
        <w:t>Bieter</w:t>
      </w:r>
      <w:r w:rsidRPr="00FB1CCB">
        <w:rPr>
          <w:spacing w:val="20"/>
        </w:rPr>
        <w:t xml:space="preserve"> </w:t>
      </w:r>
      <w:r w:rsidRPr="00FB1CCB">
        <w:t>oder</w:t>
      </w:r>
      <w:r w:rsidRPr="00FB1CCB">
        <w:rPr>
          <w:spacing w:val="20"/>
        </w:rPr>
        <w:t xml:space="preserve"> </w:t>
      </w:r>
      <w:r w:rsidRPr="00FB1CCB">
        <w:t>eine</w:t>
      </w:r>
      <w:r w:rsidRPr="00FB1CCB">
        <w:rPr>
          <w:spacing w:val="20"/>
        </w:rPr>
        <w:t xml:space="preserve"> </w:t>
      </w:r>
      <w:r w:rsidRPr="00FB1CCB">
        <w:t>Bewerber-/ Bietergemeinschaft</w:t>
      </w:r>
      <w:r w:rsidRPr="00FB1CCB">
        <w:rPr>
          <w:spacing w:val="18"/>
        </w:rPr>
        <w:t xml:space="preserve"> </w:t>
      </w:r>
      <w:r w:rsidRPr="00FB1CCB">
        <w:t>zum</w:t>
      </w:r>
      <w:r w:rsidRPr="00FB1CCB">
        <w:rPr>
          <w:spacing w:val="21"/>
        </w:rPr>
        <w:t xml:space="preserve"> </w:t>
      </w:r>
      <w:r w:rsidRPr="00FB1CCB">
        <w:t>Nachweis</w:t>
      </w:r>
      <w:r w:rsidRPr="00FB1CCB">
        <w:rPr>
          <w:spacing w:val="18"/>
        </w:rPr>
        <w:t xml:space="preserve"> </w:t>
      </w:r>
      <w:r w:rsidRPr="00FB1CCB">
        <w:t>seiner/ ihrer</w:t>
      </w:r>
      <w:r w:rsidRPr="00FB1CCB">
        <w:rPr>
          <w:spacing w:val="17"/>
        </w:rPr>
        <w:t xml:space="preserve"> </w:t>
      </w:r>
      <w:r w:rsidRPr="00FB1CCB">
        <w:t>eigenen</w:t>
      </w:r>
      <w:r w:rsidRPr="00FB1CCB">
        <w:rPr>
          <w:spacing w:val="20"/>
        </w:rPr>
        <w:t xml:space="preserve"> </w:t>
      </w:r>
      <w:r w:rsidRPr="00FB1CCB">
        <w:t>Eignung bzgl. der „wirtschaftlichen und finanziellen Leistungsfähigkeit“ die Kapazitäten anderer/ dritter Unternehmen</w:t>
      </w:r>
      <w:r w:rsidRPr="00FB1CCB">
        <w:rPr>
          <w:spacing w:val="3"/>
        </w:rPr>
        <w:t xml:space="preserve"> </w:t>
      </w:r>
      <w:r w:rsidRPr="00FB1CCB">
        <w:t xml:space="preserve">in Anspruch nehmen, d.h. auf deren Eignungsnachweise verweisen </w:t>
      </w:r>
      <w:r w:rsidR="0071374D">
        <w:t>–</w:t>
      </w:r>
      <w:r w:rsidRPr="00FB1CCB">
        <w:t xml:space="preserve"> „Eignungsleihe“ </w:t>
      </w:r>
      <w:r w:rsidR="0071374D">
        <w:t>–</w:t>
      </w:r>
      <w:r w:rsidRPr="00FB1CCB">
        <w:t xml:space="preserve"> sind die</w:t>
      </w:r>
      <w:r w:rsidRPr="00FB1CCB">
        <w:rPr>
          <w:spacing w:val="21"/>
        </w:rPr>
        <w:t xml:space="preserve"> </w:t>
      </w:r>
      <w:r w:rsidRPr="00FB1CCB">
        <w:t>vorstehend genannten</w:t>
      </w:r>
      <w:r w:rsidRPr="00FB1CCB">
        <w:rPr>
          <w:spacing w:val="23"/>
        </w:rPr>
        <w:t xml:space="preserve"> </w:t>
      </w:r>
      <w:r w:rsidRPr="00FB1CCB">
        <w:t>Angaben</w:t>
      </w:r>
      <w:r w:rsidRPr="00FB1CCB">
        <w:rPr>
          <w:spacing w:val="23"/>
        </w:rPr>
        <w:t xml:space="preserve"> </w:t>
      </w:r>
      <w:r w:rsidRPr="00FB1CCB">
        <w:t>vollständig</w:t>
      </w:r>
      <w:r w:rsidRPr="00FB1CCB">
        <w:rPr>
          <w:spacing w:val="23"/>
        </w:rPr>
        <w:t xml:space="preserve"> </w:t>
      </w:r>
      <w:r w:rsidRPr="00FB1CCB">
        <w:t>von</w:t>
      </w:r>
      <w:r w:rsidRPr="00FB1CCB">
        <w:rPr>
          <w:spacing w:val="23"/>
        </w:rPr>
        <w:t xml:space="preserve"> </w:t>
      </w:r>
      <w:r w:rsidRPr="00FB1CCB">
        <w:t>den</w:t>
      </w:r>
      <w:r w:rsidRPr="00FB1CCB">
        <w:rPr>
          <w:spacing w:val="23"/>
        </w:rPr>
        <w:t xml:space="preserve"> </w:t>
      </w:r>
      <w:r w:rsidRPr="00FB1CCB">
        <w:t>anderen/ dritten Unternehmen, auf die der Bewerber/ die Bewerbergemeinschaft zum Nachweis der eigenen</w:t>
      </w:r>
      <w:r w:rsidRPr="00FB1CCB">
        <w:rPr>
          <w:spacing w:val="11"/>
        </w:rPr>
        <w:t xml:space="preserve"> </w:t>
      </w:r>
      <w:r w:rsidRPr="00FB1CCB">
        <w:t>Eignung verweist,</w:t>
      </w:r>
      <w:r w:rsidRPr="00FB1CCB">
        <w:rPr>
          <w:spacing w:val="-15"/>
        </w:rPr>
        <w:t xml:space="preserve"> </w:t>
      </w:r>
      <w:r w:rsidRPr="00FB1CCB">
        <w:t>abzugeben/ vorzulegen.</w:t>
      </w:r>
    </w:p>
    <w:p w14:paraId="2694DF9B" w14:textId="59DDFA7D" w:rsidR="004D352D" w:rsidRPr="00523679" w:rsidRDefault="00523679" w:rsidP="00C26102">
      <w:pPr>
        <w:pStyle w:val="FPSGATextohneRdNr"/>
        <w:rPr>
          <w:b/>
          <w:bCs/>
          <w:u w:val="single"/>
        </w:rPr>
      </w:pPr>
      <w:r w:rsidRPr="00523679">
        <w:rPr>
          <w:b/>
          <w:bCs/>
          <w:u w:val="single"/>
        </w:rPr>
        <w:t xml:space="preserve">Mindestanforderung: </w:t>
      </w:r>
    </w:p>
    <w:p w14:paraId="1DC7E592" w14:textId="1558B897" w:rsidR="00523679" w:rsidRDefault="00523679" w:rsidP="00C26102">
      <w:pPr>
        <w:pStyle w:val="FPSGATextohneRdNr"/>
        <w:rPr>
          <w:rFonts w:cs="Arial"/>
          <w:bCs/>
        </w:rPr>
      </w:pPr>
      <w:r w:rsidRPr="00CC5A50">
        <w:rPr>
          <w:rFonts w:cs="Arial"/>
          <w:bCs/>
        </w:rPr>
        <w:t xml:space="preserve">Der Bewerber muss über einen Jahresumsatz von </w:t>
      </w:r>
      <w:r w:rsidRPr="001142F2">
        <w:rPr>
          <w:rFonts w:cs="Arial"/>
          <w:bCs/>
        </w:rPr>
        <w:t xml:space="preserve">mind. </w:t>
      </w:r>
      <w:r w:rsidRPr="001142F2">
        <w:rPr>
          <w:rFonts w:cs="Arial"/>
          <w:b/>
        </w:rPr>
        <w:t xml:space="preserve">200.000 € </w:t>
      </w:r>
      <w:r w:rsidR="00D240CB">
        <w:rPr>
          <w:rFonts w:cs="Arial"/>
          <w:b/>
        </w:rPr>
        <w:t xml:space="preserve">netto </w:t>
      </w:r>
      <w:r w:rsidRPr="001142F2">
        <w:rPr>
          <w:rFonts w:cs="Arial"/>
          <w:b/>
        </w:rPr>
        <w:t>pro Geschäftsjahr</w:t>
      </w:r>
      <w:r w:rsidRPr="00CC5A50">
        <w:rPr>
          <w:rFonts w:cs="Arial"/>
          <w:bCs/>
        </w:rPr>
        <w:t xml:space="preserve"> verfügen.</w:t>
      </w:r>
    </w:p>
    <w:p w14:paraId="691AA61A" w14:textId="77777777" w:rsidR="00523679" w:rsidRPr="00FB1CCB" w:rsidRDefault="00523679" w:rsidP="00C26102">
      <w:pPr>
        <w:pStyle w:val="FPSGATextohneRdNr"/>
      </w:pPr>
    </w:p>
    <w:p w14:paraId="38531247" w14:textId="77777777" w:rsidR="004D352D" w:rsidRDefault="004D352D" w:rsidP="00C26102">
      <w:pPr>
        <w:pStyle w:val="FPSGATextohneRdNr"/>
      </w:pP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rPr>
          <w:color w:val="1C1C1C"/>
          <w:spacing w:val="22"/>
        </w:rPr>
        <w:t xml:space="preserve"> </w:t>
      </w:r>
      <w:r w:rsidRPr="00FB1CCB">
        <w:t>bzw.</w:t>
      </w:r>
      <w:r w:rsidRPr="00FB1CCB">
        <w:rPr>
          <w:spacing w:val="21"/>
        </w:rPr>
        <w:t xml:space="preserve"> </w:t>
      </w:r>
      <w:r w:rsidRPr="00FB1CCB">
        <w:t>für</w:t>
      </w:r>
      <w:r w:rsidRPr="00FB1CCB">
        <w:rPr>
          <w:spacing w:val="21"/>
        </w:rPr>
        <w:t xml:space="preserve"> </w:t>
      </w:r>
      <w:r w:rsidRPr="00FB1CCB">
        <w:t>die</w:t>
      </w:r>
      <w:r w:rsidRPr="00FB1CCB">
        <w:rPr>
          <w:spacing w:val="21"/>
        </w:rPr>
        <w:t xml:space="preserve"> </w:t>
      </w:r>
      <w:r w:rsidRPr="00FB1CCB">
        <w:t>Mitglieder</w:t>
      </w:r>
      <w:r w:rsidRPr="00FB1CCB">
        <w:rPr>
          <w:spacing w:val="21"/>
        </w:rPr>
        <w:t xml:space="preserve"> </w:t>
      </w: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t>gemeinschaft</w:t>
      </w:r>
      <w:r w:rsidRPr="00FB1CCB">
        <w:rPr>
          <w:spacing w:val="21"/>
        </w:rPr>
        <w:t xml:space="preserve"> </w:t>
      </w:r>
      <w:r w:rsidRPr="00FB1CCB">
        <w:t>der</w:t>
      </w:r>
      <w:r w:rsidRPr="00FB1CCB">
        <w:rPr>
          <w:spacing w:val="21"/>
        </w:rPr>
        <w:t xml:space="preserve"> </w:t>
      </w:r>
      <w:r w:rsidRPr="00FB1CCB">
        <w:t>bevollmächtige</w:t>
      </w:r>
      <w:r w:rsidRPr="00FB1CCB">
        <w:rPr>
          <w:spacing w:val="21"/>
        </w:rPr>
        <w:t xml:space="preserve"> </w:t>
      </w:r>
      <w:r w:rsidRPr="00FB1CCB">
        <w:t>Vertreter erklärt:</w:t>
      </w:r>
    </w:p>
    <w:p w14:paraId="243C5CCA" w14:textId="77777777" w:rsidR="007E3500" w:rsidRDefault="007E3500" w:rsidP="00C26102">
      <w:pPr>
        <w:pStyle w:val="FPSGATextohneRdNr"/>
      </w:pPr>
    </w:p>
    <w:p w14:paraId="0708E2A0" w14:textId="77777777" w:rsidR="007E3500" w:rsidRDefault="007E3500" w:rsidP="00C26102">
      <w:pPr>
        <w:pStyle w:val="FPSGATextohneRdNr"/>
      </w:pPr>
    </w:p>
    <w:p w14:paraId="1BFDF05C" w14:textId="77777777" w:rsidR="007E3500" w:rsidRDefault="007E3500" w:rsidP="00C26102">
      <w:pPr>
        <w:pStyle w:val="FPSGATextohneRdNr"/>
      </w:pPr>
    </w:p>
    <w:p w14:paraId="6B3A1203" w14:textId="77777777" w:rsidR="007E3500" w:rsidRDefault="007E3500" w:rsidP="00C26102">
      <w:pPr>
        <w:pStyle w:val="FPSGATextohneRdNr"/>
      </w:pPr>
    </w:p>
    <w:p w14:paraId="68CA1C34" w14:textId="77777777" w:rsidR="007E3500" w:rsidRDefault="007E3500" w:rsidP="00C26102">
      <w:pPr>
        <w:pStyle w:val="FPSGATextohneRdNr"/>
      </w:pPr>
    </w:p>
    <w:p w14:paraId="64C9772E" w14:textId="77777777" w:rsidR="007E3500" w:rsidRDefault="007E3500" w:rsidP="00C26102">
      <w:pPr>
        <w:pStyle w:val="FPSGATextohneRdNr"/>
      </w:pPr>
    </w:p>
    <w:p w14:paraId="09883102" w14:textId="77777777" w:rsidR="007E3500" w:rsidRDefault="007E3500" w:rsidP="00C26102">
      <w:pPr>
        <w:pStyle w:val="FPSGATextohneRdNr"/>
      </w:pPr>
    </w:p>
    <w:p w14:paraId="73C3B73E" w14:textId="77777777" w:rsidR="007E3500" w:rsidRPr="00FB1CCB" w:rsidRDefault="007E3500" w:rsidP="00C26102">
      <w:pPr>
        <w:pStyle w:val="FPSGATextohneRdNr"/>
      </w:pPr>
    </w:p>
    <w:p w14:paraId="4F809A1F" w14:textId="77777777" w:rsidR="006249E2" w:rsidRDefault="006249E2" w:rsidP="00C26102">
      <w:pPr>
        <w:pStyle w:val="FPSGATextohneRdNr"/>
      </w:pPr>
    </w:p>
    <w:p w14:paraId="6AA1E4D0" w14:textId="6895A24F" w:rsidR="004D352D" w:rsidRPr="00FB1CCB" w:rsidRDefault="004D352D" w:rsidP="00C26102">
      <w:pPr>
        <w:pStyle w:val="FPSGATextohneRdNr"/>
      </w:pPr>
      <w:r w:rsidRPr="00FB1CCB">
        <w:t>Die Nettojahresumsätze der letzten 3 abgeschlossenen Geschäftsjahre</w:t>
      </w:r>
      <w:r w:rsidRPr="00FB1CCB">
        <w:rPr>
          <w:spacing w:val="-25"/>
        </w:rPr>
        <w:t xml:space="preserve"> </w:t>
      </w:r>
      <w:r w:rsidRPr="00FB1CCB">
        <w:t>betragen:</w:t>
      </w:r>
    </w:p>
    <w:tbl>
      <w:tblPr>
        <w:tblStyle w:val="TableNormal"/>
        <w:tblW w:w="8446" w:type="dxa"/>
        <w:tblInd w:w="846" w:type="dxa"/>
        <w:tblLayout w:type="fixed"/>
        <w:tblLook w:val="01E0" w:firstRow="1" w:lastRow="1" w:firstColumn="1" w:lastColumn="1" w:noHBand="0" w:noVBand="0"/>
      </w:tblPr>
      <w:tblGrid>
        <w:gridCol w:w="30"/>
        <w:gridCol w:w="3797"/>
        <w:gridCol w:w="1391"/>
        <w:gridCol w:w="111"/>
        <w:gridCol w:w="1447"/>
        <w:gridCol w:w="111"/>
        <w:gridCol w:w="1448"/>
        <w:gridCol w:w="111"/>
      </w:tblGrid>
      <w:tr w:rsidR="004D352D" w:rsidRPr="00FB1CCB" w14:paraId="3AC24754" w14:textId="77777777" w:rsidTr="00C26102">
        <w:trPr>
          <w:gridAfter w:val="1"/>
          <w:wAfter w:w="111" w:type="dxa"/>
          <w:trHeight w:hRule="exact" w:val="901"/>
        </w:trPr>
        <w:tc>
          <w:tcPr>
            <w:tcW w:w="3827" w:type="dxa"/>
            <w:gridSpan w:val="2"/>
            <w:tcBorders>
              <w:top w:val="single" w:sz="4" w:space="0" w:color="000000"/>
              <w:left w:val="single" w:sz="4" w:space="0" w:color="000000"/>
              <w:bottom w:val="single" w:sz="4" w:space="0" w:color="000000"/>
              <w:right w:val="single" w:sz="4" w:space="0" w:color="000000"/>
            </w:tcBorders>
          </w:tcPr>
          <w:p w14:paraId="07254E45" w14:textId="77777777" w:rsidR="004D352D" w:rsidRPr="00FB1CCB" w:rsidRDefault="004D352D" w:rsidP="00C26102">
            <w:pPr>
              <w:pStyle w:val="FPSGATextohneRdNr"/>
              <w:ind w:left="0"/>
            </w:pPr>
            <w:r w:rsidRPr="00FB1CCB">
              <w:rPr>
                <w:b/>
              </w:rPr>
              <w:t>Geschäftsjahr:</w:t>
            </w:r>
          </w:p>
        </w:tc>
        <w:tc>
          <w:tcPr>
            <w:tcW w:w="1391" w:type="dxa"/>
            <w:tcBorders>
              <w:top w:val="single" w:sz="4" w:space="0" w:color="000000"/>
              <w:left w:val="single" w:sz="4" w:space="0" w:color="000000"/>
              <w:bottom w:val="single" w:sz="4" w:space="0" w:color="000000"/>
              <w:right w:val="single" w:sz="4" w:space="0" w:color="000000"/>
            </w:tcBorders>
          </w:tcPr>
          <w:p w14:paraId="3D3860EB" w14:textId="453193F5"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36EAE586" w14:textId="2903EBC4"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6C740A76" w14:textId="70FF1D25"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4D352D" w:rsidRPr="00FB1CCB" w14:paraId="08E241D6" w14:textId="77777777" w:rsidTr="00C26102">
        <w:trPr>
          <w:gridAfter w:val="1"/>
          <w:wAfter w:w="111" w:type="dxa"/>
          <w:trHeight w:hRule="exact" w:val="3430"/>
        </w:trPr>
        <w:tc>
          <w:tcPr>
            <w:tcW w:w="3827" w:type="dxa"/>
            <w:gridSpan w:val="2"/>
            <w:tcBorders>
              <w:top w:val="single" w:sz="4" w:space="0" w:color="000000"/>
              <w:left w:val="single" w:sz="4" w:space="0" w:color="000000"/>
              <w:bottom w:val="single" w:sz="4" w:space="0" w:color="000000"/>
              <w:right w:val="single" w:sz="4" w:space="0" w:color="000000"/>
            </w:tcBorders>
            <w:shd w:val="clear" w:color="auto" w:fill="C0C0C0"/>
          </w:tcPr>
          <w:p w14:paraId="4A374219" w14:textId="77777777" w:rsidR="004D352D" w:rsidRPr="00FB1CCB" w:rsidRDefault="004D352D" w:rsidP="00C26102">
            <w:pPr>
              <w:pStyle w:val="FPSGATextohneRdNr"/>
              <w:ind w:left="0"/>
              <w:rPr>
                <w:lang w:val="de-DE"/>
              </w:rPr>
            </w:pPr>
            <w:r w:rsidRPr="00FB1CCB">
              <w:rPr>
                <w:b/>
                <w:lang w:val="de-DE"/>
              </w:rPr>
              <w:t>Name des Mitgliedes einer Bewerber</w:t>
            </w:r>
            <w:r w:rsidRPr="00FB1CCB">
              <w:rPr>
                <w:b/>
                <w:color w:val="1C1C1C"/>
                <w:lang w:val="de-DE"/>
              </w:rPr>
              <w:t>-/</w:t>
            </w:r>
            <w:r w:rsidRPr="00FB1CCB">
              <w:rPr>
                <w:b/>
                <w:color w:val="1C1C1C"/>
                <w:spacing w:val="-8"/>
                <w:lang w:val="de-DE"/>
              </w:rPr>
              <w:t xml:space="preserve"> </w:t>
            </w:r>
            <w:r w:rsidRPr="00FB1CCB">
              <w:rPr>
                <w:b/>
                <w:color w:val="1C1C1C"/>
                <w:lang w:val="de-DE"/>
              </w:rPr>
              <w:t>Bieter</w:t>
            </w:r>
            <w:r w:rsidRPr="00FB1CCB">
              <w:rPr>
                <w:b/>
                <w:lang w:val="de-DE"/>
              </w:rPr>
              <w:t xml:space="preserve">gemeinschaft </w:t>
            </w:r>
            <w:r w:rsidRPr="00FB1CCB">
              <w:rPr>
                <w:lang w:val="de-DE"/>
              </w:rPr>
              <w:t>(soweit</w:t>
            </w:r>
            <w:r w:rsidRPr="00FB1CCB">
              <w:rPr>
                <w:spacing w:val="-15"/>
                <w:lang w:val="de-DE"/>
              </w:rPr>
              <w:t xml:space="preserve"> </w:t>
            </w:r>
            <w:r w:rsidRPr="00FB1CCB">
              <w:rPr>
                <w:lang w:val="de-DE"/>
              </w:rPr>
              <w:t>zutreffend)</w:t>
            </w:r>
          </w:p>
          <w:p w14:paraId="44EF9817" w14:textId="77777777" w:rsidR="004D352D" w:rsidRPr="00FB1CCB" w:rsidRDefault="004D352D" w:rsidP="00C26102">
            <w:pPr>
              <w:pStyle w:val="FPSGATextohneRdNr"/>
              <w:ind w:left="0"/>
              <w:rPr>
                <w:lang w:val="de-DE"/>
              </w:rPr>
            </w:pPr>
            <w:r w:rsidRPr="00FB1CCB">
              <w:rPr>
                <w:b/>
                <w:lang w:val="de-DE"/>
              </w:rPr>
              <w:t>oder Name des</w:t>
            </w:r>
            <w:r w:rsidRPr="00FB1CCB">
              <w:rPr>
                <w:b/>
                <w:spacing w:val="-5"/>
                <w:lang w:val="de-DE"/>
              </w:rPr>
              <w:t xml:space="preserve"> </w:t>
            </w:r>
            <w:r w:rsidRPr="00FB1CCB">
              <w:rPr>
                <w:b/>
                <w:lang w:val="de-DE"/>
              </w:rPr>
              <w:t xml:space="preserve">anderen/ dritten Unternehmens </w:t>
            </w:r>
            <w:r w:rsidRPr="00FB1CCB">
              <w:rPr>
                <w:lang w:val="de-DE"/>
              </w:rPr>
              <w:t>auf dessen</w:t>
            </w:r>
            <w:r w:rsidRPr="00FB1CCB">
              <w:rPr>
                <w:spacing w:val="-6"/>
                <w:lang w:val="de-DE"/>
              </w:rPr>
              <w:t xml:space="preserve"> </w:t>
            </w:r>
            <w:r w:rsidRPr="00FB1CCB">
              <w:rPr>
                <w:lang w:val="de-DE"/>
              </w:rPr>
              <w:t>wirtschaftliche/ finanzielle Leistungsfähigkeit verwiesen</w:t>
            </w:r>
            <w:r w:rsidRPr="00FB1CCB">
              <w:rPr>
                <w:spacing w:val="-19"/>
                <w:lang w:val="de-DE"/>
              </w:rPr>
              <w:t xml:space="preserve"> </w:t>
            </w:r>
            <w:r w:rsidRPr="00FB1CCB">
              <w:rPr>
                <w:lang w:val="de-DE"/>
              </w:rPr>
              <w:t>wird (soweit</w:t>
            </w:r>
            <w:r w:rsidRPr="00FB1CCB">
              <w:rPr>
                <w:spacing w:val="-8"/>
                <w:lang w:val="de-DE"/>
              </w:rPr>
              <w:t xml:space="preserve"> </w:t>
            </w:r>
            <w:r w:rsidRPr="00FB1CCB">
              <w:rPr>
                <w:lang w:val="de-DE"/>
              </w:rPr>
              <w:t>zutreffend):</w:t>
            </w:r>
          </w:p>
        </w:tc>
        <w:tc>
          <w:tcPr>
            <w:tcW w:w="4508" w:type="dxa"/>
            <w:gridSpan w:val="5"/>
            <w:tcBorders>
              <w:top w:val="single" w:sz="4" w:space="0" w:color="000000"/>
              <w:left w:val="single" w:sz="4" w:space="0" w:color="000000"/>
              <w:bottom w:val="single" w:sz="4" w:space="0" w:color="000000"/>
              <w:right w:val="single" w:sz="4" w:space="0" w:color="000000"/>
            </w:tcBorders>
            <w:shd w:val="clear" w:color="auto" w:fill="C0C0C0"/>
          </w:tcPr>
          <w:p w14:paraId="4EA99FAB" w14:textId="77777777" w:rsidR="004D352D" w:rsidRPr="00FB1CCB" w:rsidRDefault="004D352D" w:rsidP="005D07BF">
            <w:pPr>
              <w:pStyle w:val="FPSGATextohneRdNr"/>
              <w:ind w:left="0"/>
              <w:jc w:val="center"/>
              <w:rPr>
                <w:b/>
              </w:rPr>
            </w:pPr>
            <w:r w:rsidRPr="00FB1CCB">
              <w:t>Nettoumsatz in</w:t>
            </w:r>
            <w:r w:rsidRPr="00FB1CCB">
              <w:rPr>
                <w:spacing w:val="-2"/>
              </w:rPr>
              <w:t xml:space="preserve"> </w:t>
            </w:r>
            <w:r w:rsidRPr="00FB1CCB">
              <w:rPr>
                <w:b/>
              </w:rPr>
              <w:t>Euro</w:t>
            </w:r>
          </w:p>
          <w:p w14:paraId="65B91833" w14:textId="015C5806" w:rsidR="00E102EE" w:rsidRPr="00FB1CCB" w:rsidRDefault="00E102EE" w:rsidP="00C26102">
            <w:pPr>
              <w:pStyle w:val="FPSGATextohneRdNr"/>
            </w:pPr>
          </w:p>
        </w:tc>
      </w:tr>
      <w:tr w:rsidR="00E102EE" w:rsidRPr="00FB1CCB" w14:paraId="667280DE"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6B045208" w14:textId="77777777" w:rsidR="00E102EE" w:rsidRPr="00FB1CCB" w:rsidRDefault="00E102EE" w:rsidP="00C26102">
            <w:pPr>
              <w:pStyle w:val="FPSGATextohneRdNr"/>
            </w:pPr>
          </w:p>
          <w:p w14:paraId="1FCBEBF4" w14:textId="77777777" w:rsidR="00E102EE" w:rsidRPr="00FB1CCB" w:rsidRDefault="00E102EE" w:rsidP="00C26102">
            <w:pPr>
              <w:pStyle w:val="FPSGATextohneRdNr"/>
            </w:pPr>
            <w:r w:rsidRPr="00FB1CCB">
              <w:t>1.</w:t>
            </w:r>
          </w:p>
        </w:tc>
        <w:tc>
          <w:tcPr>
            <w:tcW w:w="3797" w:type="dxa"/>
            <w:tcBorders>
              <w:top w:val="single" w:sz="4" w:space="0" w:color="000000"/>
              <w:left w:val="single" w:sz="4" w:space="0" w:color="000000"/>
              <w:bottom w:val="single" w:sz="4" w:space="0" w:color="000000"/>
              <w:right w:val="single" w:sz="4" w:space="0" w:color="000000"/>
            </w:tcBorders>
          </w:tcPr>
          <w:p w14:paraId="6D27AA9B" w14:textId="586CBEA9"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5C8FAA4" w14:textId="697CAFFD"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A4422A5" w14:textId="541A45F1"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12F1EF35" w14:textId="027F91FC"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A3F1D5E" w14:textId="77777777" w:rsidTr="00523679">
        <w:trPr>
          <w:trHeight w:hRule="exact" w:val="900"/>
        </w:trPr>
        <w:tc>
          <w:tcPr>
            <w:tcW w:w="30" w:type="dxa"/>
            <w:tcBorders>
              <w:top w:val="single" w:sz="4" w:space="0" w:color="000000"/>
              <w:left w:val="single" w:sz="4" w:space="0" w:color="000000"/>
              <w:bottom w:val="single" w:sz="4" w:space="0" w:color="000000"/>
              <w:right w:val="single" w:sz="4" w:space="0" w:color="000000"/>
            </w:tcBorders>
          </w:tcPr>
          <w:p w14:paraId="51C6C2D4" w14:textId="77777777" w:rsidR="00E102EE" w:rsidRPr="00FB1CCB" w:rsidRDefault="00E102EE" w:rsidP="00C26102">
            <w:pPr>
              <w:pStyle w:val="FPSGATextohneRdNr"/>
            </w:pPr>
          </w:p>
          <w:p w14:paraId="512D145C" w14:textId="77777777" w:rsidR="00E102EE" w:rsidRPr="00FB1CCB" w:rsidRDefault="00E102EE" w:rsidP="00C26102">
            <w:pPr>
              <w:pStyle w:val="FPSGATextohneRdNr"/>
            </w:pPr>
            <w:r w:rsidRPr="00FB1CCB">
              <w:t>2.</w:t>
            </w:r>
          </w:p>
        </w:tc>
        <w:tc>
          <w:tcPr>
            <w:tcW w:w="3797" w:type="dxa"/>
            <w:tcBorders>
              <w:top w:val="single" w:sz="4" w:space="0" w:color="000000"/>
              <w:left w:val="single" w:sz="4" w:space="0" w:color="000000"/>
              <w:bottom w:val="single" w:sz="4" w:space="0" w:color="000000"/>
              <w:right w:val="single" w:sz="4" w:space="0" w:color="000000"/>
            </w:tcBorders>
          </w:tcPr>
          <w:p w14:paraId="4972E2FD" w14:textId="4C640F44"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577AEE62" w14:textId="78768078"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21803B7" w14:textId="2A8525F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E533C5B" w14:textId="4EA17C1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39981BC"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52565C5D" w14:textId="77777777" w:rsidR="00E102EE" w:rsidRPr="00FB1CCB" w:rsidRDefault="00E102EE" w:rsidP="00C26102">
            <w:pPr>
              <w:pStyle w:val="FPSGATextohneRdNr"/>
            </w:pPr>
          </w:p>
          <w:p w14:paraId="562244FC" w14:textId="77777777" w:rsidR="00E102EE" w:rsidRPr="00FB1CCB" w:rsidRDefault="00E102EE" w:rsidP="00C26102">
            <w:pPr>
              <w:pStyle w:val="FPSGATextohneRdNr"/>
            </w:pPr>
            <w:r w:rsidRPr="00FB1CCB">
              <w:t>3.</w:t>
            </w:r>
          </w:p>
        </w:tc>
        <w:tc>
          <w:tcPr>
            <w:tcW w:w="3797" w:type="dxa"/>
            <w:tcBorders>
              <w:top w:val="single" w:sz="4" w:space="0" w:color="000000"/>
              <w:left w:val="single" w:sz="4" w:space="0" w:color="000000"/>
              <w:bottom w:val="single" w:sz="4" w:space="0" w:color="000000"/>
              <w:right w:val="single" w:sz="4" w:space="0" w:color="000000"/>
            </w:tcBorders>
          </w:tcPr>
          <w:p w14:paraId="7BBD5248" w14:textId="6A87B92E"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90A9316" w14:textId="1DD7AE4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15B98172" w14:textId="2B005EB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8A7ACB6" w14:textId="4068309F"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bl>
    <w:p w14:paraId="56293193" w14:textId="55D58C5C" w:rsidR="009A0DE3" w:rsidRPr="00FB1CCB" w:rsidRDefault="004D352D" w:rsidP="00FB1CCB">
      <w:pPr>
        <w:spacing w:line="276" w:lineRule="auto"/>
        <w:ind w:left="567" w:hanging="567"/>
        <w:rPr>
          <w:sz w:val="20"/>
        </w:rPr>
      </w:pPr>
      <w:r w:rsidRPr="00FB1CCB">
        <w:rPr>
          <w:sz w:val="20"/>
        </w:rPr>
        <w:br w:type="page"/>
      </w:r>
    </w:p>
    <w:p w14:paraId="3CA99C98" w14:textId="0D7B14C0" w:rsidR="009A0DE3" w:rsidRPr="00FB1CCB" w:rsidRDefault="009A0DE3" w:rsidP="00C26102">
      <w:pPr>
        <w:pStyle w:val="FPSGA2"/>
      </w:pPr>
      <w:r w:rsidRPr="00FB1CCB">
        <w:lastRenderedPageBreak/>
        <w:t xml:space="preserve">Angaben der Zahl der durchschnittlich </w:t>
      </w:r>
      <w:r w:rsidR="0072595C">
        <w:t>festangestellten Mitarbeiter</w:t>
      </w:r>
      <w:r w:rsidR="00982C32">
        <w:t xml:space="preserve"> im technischen Bereich </w:t>
      </w:r>
      <w:r w:rsidRPr="00FB1CCB">
        <w:t xml:space="preserve"> </w:t>
      </w:r>
    </w:p>
    <w:p w14:paraId="595D4874" w14:textId="77777777" w:rsidR="00523679" w:rsidRDefault="00523679" w:rsidP="00523679">
      <w:pPr>
        <w:pStyle w:val="FPSGATextohneRdNr"/>
      </w:pPr>
      <w:r>
        <w:t>Angabe der Zahl der durchschnittlich festangestellten Mitarbeiter im technischen Bereich mit Qualifikation sowie deren Berufserfahrung bezogen auf die letzten 3 abgeschlossenen Geschäftsjahre.</w:t>
      </w:r>
    </w:p>
    <w:p w14:paraId="09B04D05" w14:textId="77777777" w:rsidR="00523679" w:rsidRPr="00FB1CCB" w:rsidRDefault="00523679" w:rsidP="00523679">
      <w:pPr>
        <w:pStyle w:val="FPSGATextohneRdNr"/>
      </w:pPr>
      <w:r w:rsidRPr="00FB1CCB">
        <w:t xml:space="preserve">Im Falle einer Bewerbergemeinschaft bzw. dem Einsatz von Nachunternehmern, die zum Nachweis der Eignung herangezogen werden, sind die Nachweise – </w:t>
      </w:r>
      <w:proofErr w:type="gramStart"/>
      <w:r w:rsidRPr="00FB1CCB">
        <w:t>soweit</w:t>
      </w:r>
      <w:proofErr w:type="gramEnd"/>
      <w:r w:rsidRPr="00FB1CCB">
        <w:t xml:space="preserve"> anwendbar – von jedem Mitglied der Bewerbergemeinschaft bzw. jedem Nachunternehmer vorzulegen.</w:t>
      </w:r>
    </w:p>
    <w:p w14:paraId="34E7A83E" w14:textId="77777777" w:rsidR="00523679" w:rsidRPr="00523679" w:rsidRDefault="00523679" w:rsidP="00523679">
      <w:pPr>
        <w:pStyle w:val="FPSGATextohneRdNr"/>
        <w:rPr>
          <w:b/>
          <w:bCs/>
          <w:u w:val="single"/>
        </w:rPr>
      </w:pPr>
      <w:r w:rsidRPr="00523679">
        <w:rPr>
          <w:b/>
          <w:bCs/>
          <w:u w:val="single"/>
        </w:rPr>
        <w:t xml:space="preserve">Mindestanforderung: </w:t>
      </w:r>
    </w:p>
    <w:p w14:paraId="0D21931F" w14:textId="3F1489B4" w:rsidR="00523679" w:rsidRDefault="00523679" w:rsidP="00523679">
      <w:pPr>
        <w:pStyle w:val="FPSGATextohneRdNr"/>
      </w:pPr>
      <w:r>
        <w:t xml:space="preserve">Der Bewerber muss über </w:t>
      </w:r>
      <w:r w:rsidRPr="00523679">
        <w:rPr>
          <w:b/>
          <w:bCs/>
          <w:u w:val="single"/>
        </w:rPr>
        <w:t>mind. 5 festangestellte Mitarbeiter</w:t>
      </w:r>
      <w:r>
        <w:t xml:space="preserve"> im technischen Bereich (Architekten/Ingenieure) verfügen. </w:t>
      </w:r>
      <w:r w:rsidR="0032232F">
        <w:t xml:space="preserve">Davon müssen </w:t>
      </w:r>
      <w:r w:rsidR="0032232F" w:rsidRPr="0032232F">
        <w:rPr>
          <w:b/>
          <w:bCs/>
        </w:rPr>
        <w:t>mindestens 2 festangestellte Mitarbeiter</w:t>
      </w:r>
      <w:r w:rsidR="0032232F">
        <w:t xml:space="preserve"> über </w:t>
      </w:r>
      <w:r w:rsidR="0032232F" w:rsidRPr="0032232F">
        <w:rPr>
          <w:b/>
          <w:bCs/>
        </w:rPr>
        <w:t>mindestens 5 Jahre einschlägige Berufserfahrung</w:t>
      </w:r>
      <w:r w:rsidR="0032232F">
        <w:t xml:space="preserve"> verfügen. </w:t>
      </w:r>
    </w:p>
    <w:tbl>
      <w:tblPr>
        <w:tblW w:w="8468"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769"/>
        <w:gridCol w:w="1899"/>
        <w:gridCol w:w="1900"/>
        <w:gridCol w:w="1900"/>
      </w:tblGrid>
      <w:tr w:rsidR="009A0DE3" w:rsidRPr="00FB1CCB" w14:paraId="2721468F" w14:textId="77777777" w:rsidTr="00523679">
        <w:trPr>
          <w:cantSplit/>
          <w:trHeight w:val="340"/>
        </w:trPr>
        <w:tc>
          <w:tcPr>
            <w:tcW w:w="8468" w:type="dxa"/>
            <w:gridSpan w:val="4"/>
            <w:shd w:val="clear" w:color="auto" w:fill="FFFFFF"/>
            <w:tcMar>
              <w:top w:w="100" w:type="dxa"/>
              <w:left w:w="100" w:type="dxa"/>
              <w:bottom w:w="100" w:type="dxa"/>
              <w:right w:w="100" w:type="dxa"/>
            </w:tcMar>
          </w:tcPr>
          <w:p w14:paraId="60EE314E" w14:textId="208304FB" w:rsidR="009A0DE3" w:rsidRPr="00FB1CCB" w:rsidRDefault="009A0DE3" w:rsidP="00523679">
            <w:pPr>
              <w:pStyle w:val="FPSGATextohneRdNr"/>
              <w:ind w:left="0"/>
            </w:pPr>
            <w:r w:rsidRPr="00FB1CCB">
              <w:t xml:space="preserve">Die Anzahl der Mitarbeiter </w:t>
            </w:r>
            <w:r w:rsidR="00890A0E" w:rsidRPr="00FB1CCB">
              <w:t>wird</w:t>
            </w:r>
            <w:r w:rsidRPr="00FB1CCB">
              <w:t xml:space="preserve"> angegeben für </w:t>
            </w:r>
            <w:r w:rsidRPr="00FB1CCB">
              <w:rPr>
                <w:i/>
              </w:rPr>
              <w:t>(bitte ankreuzen)</w:t>
            </w:r>
          </w:p>
          <w:p w14:paraId="2CE67466" w14:textId="3E6732D4" w:rsidR="009A0DE3" w:rsidRPr="00FB1CCB" w:rsidRDefault="009A0DE3" w:rsidP="00523679">
            <w:pPr>
              <w:pStyle w:val="FPSGATextohneRdNr"/>
              <w:ind w:left="0"/>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Be</w:t>
            </w:r>
            <w:r w:rsidR="00523679">
              <w:t>w</w:t>
            </w:r>
            <w:r w:rsidRPr="00FB1CCB">
              <w:t>erber</w:t>
            </w:r>
          </w:p>
          <w:p w14:paraId="200C3896" w14:textId="77777777" w:rsidR="009A0DE3" w:rsidRPr="00FB1CCB" w:rsidRDefault="009A0DE3" w:rsidP="00523679">
            <w:pPr>
              <w:pStyle w:val="FPSGATextohneRdNr"/>
              <w:ind w:left="0"/>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Mitglied der Bewerbergemeinschaft, Name </w:t>
            </w: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r w:rsidRPr="00FB1CCB">
              <w:t>___________________</w:t>
            </w:r>
          </w:p>
          <w:p w14:paraId="0FE38991" w14:textId="77777777" w:rsidR="009A0DE3" w:rsidRPr="00FB1CCB" w:rsidRDefault="009A0DE3" w:rsidP="00523679">
            <w:pPr>
              <w:pStyle w:val="FPSGATextohneRdNr"/>
              <w:ind w:left="0"/>
              <w:rPr>
                <w:b/>
              </w:rPr>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Nachunternehmer, Name </w:t>
            </w: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r w:rsidRPr="00FB1CCB">
              <w:t>_______________________</w:t>
            </w:r>
          </w:p>
        </w:tc>
      </w:tr>
      <w:tr w:rsidR="009A0DE3" w:rsidRPr="00FB1CCB" w14:paraId="63A0A4E0" w14:textId="77777777" w:rsidTr="00523679">
        <w:trPr>
          <w:cantSplit/>
          <w:trHeight w:val="340"/>
        </w:trPr>
        <w:tc>
          <w:tcPr>
            <w:tcW w:w="2769" w:type="dxa"/>
            <w:shd w:val="clear" w:color="auto" w:fill="FFFFFF"/>
            <w:tcMar>
              <w:top w:w="100" w:type="dxa"/>
              <w:left w:w="100" w:type="dxa"/>
              <w:bottom w:w="100" w:type="dxa"/>
              <w:right w:w="100" w:type="dxa"/>
            </w:tcMar>
            <w:vAlign w:val="center"/>
          </w:tcPr>
          <w:p w14:paraId="429CAF58" w14:textId="7187DF83" w:rsidR="009A0DE3" w:rsidRPr="00FB1CCB" w:rsidRDefault="00FB1CCB" w:rsidP="007650B4">
            <w:pPr>
              <w:pStyle w:val="FPSGATextohneRdNr"/>
              <w:ind w:left="0"/>
              <w:rPr>
                <w:b/>
              </w:rPr>
            </w:pPr>
            <w:r>
              <w:rPr>
                <w:b/>
              </w:rPr>
              <w:t>Geschäftsjahr</w:t>
            </w:r>
          </w:p>
        </w:tc>
        <w:tc>
          <w:tcPr>
            <w:tcW w:w="1899" w:type="dxa"/>
            <w:shd w:val="clear" w:color="auto" w:fill="FFFFFF"/>
            <w:vAlign w:val="center"/>
          </w:tcPr>
          <w:p w14:paraId="0FFFA32E" w14:textId="59E810AA"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Mar>
              <w:top w:w="100" w:type="dxa"/>
              <w:left w:w="100" w:type="dxa"/>
              <w:bottom w:w="100" w:type="dxa"/>
              <w:right w:w="100" w:type="dxa"/>
            </w:tcMar>
            <w:vAlign w:val="center"/>
          </w:tcPr>
          <w:p w14:paraId="5D23D7E0" w14:textId="36D431FC"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vAlign w:val="center"/>
          </w:tcPr>
          <w:p w14:paraId="431DA71C" w14:textId="058E5D6D"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9A0DE3" w:rsidRPr="00FB1CCB" w14:paraId="55EA576C" w14:textId="77777777" w:rsidTr="00523679">
        <w:trPr>
          <w:cantSplit/>
          <w:trHeight w:val="340"/>
        </w:trPr>
        <w:tc>
          <w:tcPr>
            <w:tcW w:w="2769" w:type="dxa"/>
            <w:shd w:val="clear" w:color="auto" w:fill="FFFFFF"/>
            <w:tcMar>
              <w:top w:w="100" w:type="dxa"/>
              <w:left w:w="100" w:type="dxa"/>
              <w:bottom w:w="100" w:type="dxa"/>
              <w:right w:w="100" w:type="dxa"/>
            </w:tcMar>
            <w:vAlign w:val="center"/>
          </w:tcPr>
          <w:p w14:paraId="24E21F0F" w14:textId="1815BB5F" w:rsidR="009A0DE3" w:rsidRPr="00FB1CCB" w:rsidRDefault="009A0DE3" w:rsidP="00523679">
            <w:pPr>
              <w:pStyle w:val="FPSGATextohneRdNr"/>
              <w:ind w:left="0"/>
            </w:pPr>
            <w:bookmarkStart w:id="2" w:name="_Hlk131073284"/>
            <w:r w:rsidRPr="00FB1CCB">
              <w:t xml:space="preserve">Festangestellte Ingenieure, Architekten </w:t>
            </w:r>
            <w:r w:rsidR="006724DF" w:rsidRPr="00FB1CCB">
              <w:t xml:space="preserve">oder entsprechender berufsqualifizierenden Abschluss </w:t>
            </w:r>
            <w:bookmarkEnd w:id="2"/>
          </w:p>
        </w:tc>
        <w:tc>
          <w:tcPr>
            <w:tcW w:w="1899" w:type="dxa"/>
            <w:shd w:val="clear" w:color="auto" w:fill="FFFFFF"/>
          </w:tcPr>
          <w:p w14:paraId="11CE5BB1"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Mar>
              <w:top w:w="100" w:type="dxa"/>
              <w:left w:w="100" w:type="dxa"/>
              <w:bottom w:w="100" w:type="dxa"/>
              <w:right w:w="100" w:type="dxa"/>
            </w:tcMar>
          </w:tcPr>
          <w:p w14:paraId="34A05597"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Pr>
          <w:p w14:paraId="060055DB"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32232F" w:rsidRPr="00FB1CCB" w14:paraId="2E4F49AC" w14:textId="77777777" w:rsidTr="0032232F">
        <w:trPr>
          <w:cantSplit/>
          <w:trHeight w:val="340"/>
        </w:trPr>
        <w:tc>
          <w:tcPr>
            <w:tcW w:w="2769"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vAlign w:val="center"/>
          </w:tcPr>
          <w:p w14:paraId="3B2483C0" w14:textId="704FD54D" w:rsidR="0032232F" w:rsidRPr="00FB1CCB" w:rsidRDefault="00890A0E" w:rsidP="00997041">
            <w:pPr>
              <w:pStyle w:val="FPSGATextohneRdNr"/>
              <w:ind w:left="0"/>
            </w:pPr>
            <w:r>
              <w:t>Von dem vorgenannten Mitarbeiter</w:t>
            </w:r>
            <w:r w:rsidR="0032232F">
              <w:t xml:space="preserve">: Mitarbeiter mit </w:t>
            </w:r>
            <w:r w:rsidR="0032232F" w:rsidRPr="0032232F">
              <w:rPr>
                <w:b/>
                <w:bCs/>
              </w:rPr>
              <w:t>mindestens 5 Jahre einschlägige</w:t>
            </w:r>
            <w:r w:rsidR="0032232F">
              <w:rPr>
                <w:b/>
                <w:bCs/>
              </w:rPr>
              <w:t>r</w:t>
            </w:r>
            <w:r w:rsidR="0032232F" w:rsidRPr="0032232F">
              <w:rPr>
                <w:b/>
                <w:bCs/>
              </w:rPr>
              <w:t xml:space="preserve"> Berufserfahrung</w:t>
            </w:r>
          </w:p>
        </w:tc>
        <w:tc>
          <w:tcPr>
            <w:tcW w:w="1899" w:type="dxa"/>
            <w:tcBorders>
              <w:top w:val="dotted" w:sz="4" w:space="0" w:color="auto"/>
              <w:left w:val="dotted" w:sz="4" w:space="0" w:color="auto"/>
              <w:bottom w:val="dotted" w:sz="4" w:space="0" w:color="auto"/>
              <w:right w:val="dotted" w:sz="4" w:space="0" w:color="auto"/>
            </w:tcBorders>
            <w:shd w:val="clear" w:color="auto" w:fill="FFFFFF"/>
          </w:tcPr>
          <w:p w14:paraId="02DF2429"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tcPr>
          <w:p w14:paraId="457AF057"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tcBorders>
              <w:top w:val="dotted" w:sz="4" w:space="0" w:color="auto"/>
              <w:left w:val="dotted" w:sz="4" w:space="0" w:color="auto"/>
              <w:bottom w:val="dotted" w:sz="4" w:space="0" w:color="auto"/>
              <w:right w:val="dotted" w:sz="4" w:space="0" w:color="auto"/>
            </w:tcBorders>
            <w:shd w:val="clear" w:color="auto" w:fill="FFFFFF"/>
          </w:tcPr>
          <w:p w14:paraId="18632356"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bl>
    <w:p w14:paraId="1D82C418" w14:textId="2BDF2E43" w:rsidR="009A0DE3" w:rsidRPr="007650B4" w:rsidRDefault="009A0DE3" w:rsidP="00215F1A">
      <w:pPr>
        <w:pStyle w:val="Listenabsatz"/>
        <w:numPr>
          <w:ilvl w:val="0"/>
          <w:numId w:val="2"/>
        </w:numPr>
        <w:spacing w:after="160" w:line="276" w:lineRule="auto"/>
        <w:rPr>
          <w:rFonts w:eastAsia="Times New Roman"/>
          <w:lang w:eastAsia="en-US"/>
        </w:rPr>
      </w:pPr>
      <w:r w:rsidRPr="00FB1CCB">
        <w:br w:type="page"/>
      </w:r>
    </w:p>
    <w:p w14:paraId="772C1609" w14:textId="590D2DB9" w:rsidR="007C70DE" w:rsidRPr="00FB1CCB" w:rsidRDefault="007C70DE" w:rsidP="00C26102">
      <w:pPr>
        <w:pStyle w:val="FPSGA1"/>
        <w:rPr>
          <w:rFonts w:eastAsia="Arial"/>
        </w:rPr>
      </w:pPr>
      <w:r w:rsidRPr="00FB1CCB">
        <w:lastRenderedPageBreak/>
        <w:t>Eigenerklärung zur bestehenden Berufs- oder Betriebshaftpflichtversicherung</w:t>
      </w:r>
    </w:p>
    <w:p w14:paraId="0E685FC8" w14:textId="77777777" w:rsidR="007C70DE" w:rsidRPr="00FB1CCB" w:rsidRDefault="007C70DE" w:rsidP="00FB1CCB">
      <w:pPr>
        <w:spacing w:line="276" w:lineRule="auto"/>
        <w:ind w:left="66"/>
        <w:rPr>
          <w:rFonts w:eastAsia="Arial"/>
          <w:sz w:val="20"/>
        </w:rPr>
      </w:pPr>
    </w:p>
    <w:p w14:paraId="29CF7140" w14:textId="0088A1CA" w:rsidR="00813DAA" w:rsidRPr="00FB1CCB" w:rsidRDefault="00813DAA" w:rsidP="00C26102">
      <w:pPr>
        <w:pStyle w:val="FPSGATextohneRdNr"/>
      </w:pPr>
      <w:r w:rsidRPr="00FB1CCB">
        <w:t>Der</w:t>
      </w:r>
      <w:r w:rsidRPr="00FB1CCB">
        <w:rPr>
          <w:spacing w:val="1"/>
        </w:rPr>
        <w:t xml:space="preserve"> </w:t>
      </w:r>
      <w:r w:rsidRPr="00FB1CCB">
        <w:t>Bewerber/ Bieter</w:t>
      </w:r>
      <w:r w:rsidRPr="00FB1CCB">
        <w:rPr>
          <w:spacing w:val="48"/>
        </w:rPr>
        <w:t xml:space="preserve"> </w:t>
      </w:r>
      <w:r w:rsidRPr="00FB1CCB">
        <w:t>bzw.</w:t>
      </w:r>
      <w:r w:rsidRPr="00FB1CCB">
        <w:rPr>
          <w:spacing w:val="48"/>
        </w:rPr>
        <w:t xml:space="preserve"> </w:t>
      </w:r>
      <w:r w:rsidRPr="00FB1CCB">
        <w:t>für</w:t>
      </w:r>
      <w:r w:rsidRPr="00FB1CCB">
        <w:rPr>
          <w:spacing w:val="49"/>
        </w:rPr>
        <w:t xml:space="preserve"> </w:t>
      </w:r>
      <w:r w:rsidRPr="00FB1CCB">
        <w:t>die</w:t>
      </w:r>
      <w:r w:rsidRPr="00FB1CCB">
        <w:rPr>
          <w:spacing w:val="1"/>
        </w:rPr>
        <w:t xml:space="preserve"> </w:t>
      </w:r>
      <w:r w:rsidRPr="00FB1CCB">
        <w:t>Mitglieder</w:t>
      </w:r>
      <w:r w:rsidRPr="00FB1CCB">
        <w:rPr>
          <w:spacing w:val="48"/>
        </w:rPr>
        <w:t xml:space="preserve"> </w:t>
      </w:r>
      <w:r w:rsidRPr="00FB1CCB">
        <w:t>der</w:t>
      </w:r>
      <w:r w:rsidRPr="00FB1CCB">
        <w:rPr>
          <w:spacing w:val="1"/>
        </w:rPr>
        <w:t xml:space="preserve"> </w:t>
      </w:r>
      <w:r w:rsidRPr="00FB1CCB">
        <w:t>Bewerber-/ Bietergemeinschaft</w:t>
      </w:r>
      <w:r w:rsidRPr="00FB1CCB">
        <w:rPr>
          <w:spacing w:val="49"/>
        </w:rPr>
        <w:t xml:space="preserve"> </w:t>
      </w:r>
      <w:r w:rsidRPr="00FB1CCB">
        <w:t>der</w:t>
      </w:r>
      <w:r w:rsidRPr="00FB1CCB">
        <w:rPr>
          <w:spacing w:val="48"/>
        </w:rPr>
        <w:t xml:space="preserve"> </w:t>
      </w:r>
      <w:r w:rsidRPr="00FB1CCB">
        <w:t>bevollmächtige</w:t>
      </w:r>
      <w:r w:rsidRPr="00FB1CCB">
        <w:rPr>
          <w:spacing w:val="1"/>
        </w:rPr>
        <w:t xml:space="preserve"> </w:t>
      </w:r>
      <w:r w:rsidRPr="00FB1CCB">
        <w:t>Vertreter</w:t>
      </w:r>
      <w:r w:rsidRPr="00FB1CCB">
        <w:rPr>
          <w:spacing w:val="-46"/>
        </w:rPr>
        <w:t xml:space="preserve"> </w:t>
      </w:r>
      <w:r w:rsidRPr="00FB1CCB">
        <w:t>erklärt:</w:t>
      </w:r>
    </w:p>
    <w:p w14:paraId="063673D2" w14:textId="4001244B" w:rsidR="00813DAA" w:rsidRPr="00FB1CCB" w:rsidRDefault="00813DAA" w:rsidP="00C26102">
      <w:pPr>
        <w:pStyle w:val="FPSGATextohneRdNr"/>
        <w:ind w:left="1416" w:hanging="565"/>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 xml:space="preserve">Der Bewerber/ Bieter bestätigt, </w:t>
      </w:r>
      <w:r w:rsidRPr="00FB1CCB">
        <w:t>dass eine Berufs- oder Betriebshaftpflichtversicherung mit folgenden Mindestdeckungssummen:</w:t>
      </w:r>
    </w:p>
    <w:p w14:paraId="7205ED38" w14:textId="1F38CBA1" w:rsidR="00813DAA" w:rsidRPr="007650B4" w:rsidRDefault="00813DAA" w:rsidP="00C26102">
      <w:pPr>
        <w:pStyle w:val="FPSGABullet1"/>
      </w:pPr>
      <w:r w:rsidRPr="007650B4">
        <w:t>für Personen</w:t>
      </w:r>
      <w:r w:rsidR="000B6366" w:rsidRPr="007650B4">
        <w:t>schäden</w:t>
      </w:r>
      <w:r w:rsidRPr="007650B4">
        <w:t>: [</w:t>
      </w:r>
      <w:r w:rsidR="00BD2E1E">
        <w:t>5</w:t>
      </w:r>
      <w:r w:rsidRPr="007650B4">
        <w:t>] Mio. EUR</w:t>
      </w:r>
    </w:p>
    <w:p w14:paraId="686A6471" w14:textId="367FB5B5" w:rsidR="00813DAA" w:rsidRPr="007650B4" w:rsidRDefault="00813DAA" w:rsidP="00C26102">
      <w:pPr>
        <w:pStyle w:val="FPSGABullet1"/>
      </w:pPr>
      <w:r w:rsidRPr="007650B4">
        <w:t>für Vermögens</w:t>
      </w:r>
      <w:r w:rsidR="000B6366" w:rsidRPr="007650B4">
        <w:t>- und Sach</w:t>
      </w:r>
      <w:r w:rsidRPr="007650B4">
        <w:t>schäden: [</w:t>
      </w:r>
      <w:r w:rsidR="007650B4" w:rsidRPr="007650B4">
        <w:t>3</w:t>
      </w:r>
      <w:r w:rsidRPr="007650B4">
        <w:t>] Mio. EUR</w:t>
      </w:r>
    </w:p>
    <w:p w14:paraId="3437FC14" w14:textId="77777777" w:rsidR="00E102EE" w:rsidRPr="00FB1CCB" w:rsidRDefault="00E102EE" w:rsidP="00C26102">
      <w:pPr>
        <w:pStyle w:val="FPSGATextohneRdNr"/>
      </w:pPr>
    </w:p>
    <w:p w14:paraId="246DC4DD" w14:textId="2EECF69F" w:rsidR="00813DAA" w:rsidRPr="00FB1CCB" w:rsidRDefault="00813DAA" w:rsidP="00C26102">
      <w:pPr>
        <w:pStyle w:val="FPSGATextohneRdNr"/>
      </w:pPr>
      <w:r w:rsidRPr="00FB1CCB">
        <w:t>bei einem in der EU zugelassenen Versicherer besteht oder im Auftragsfall eine Versicherung in gefordertem Umfang und Höhe abgeschlossen wird.</w:t>
      </w:r>
      <w:r w:rsidR="007D1635">
        <w:t xml:space="preserve"> Die genannten Versicherungssummen müssen pro Versicherungsjahr mindestens 2fach zur Verfügung stehen. </w:t>
      </w:r>
    </w:p>
    <w:p w14:paraId="2A331EEF" w14:textId="77777777" w:rsidR="00813DAA" w:rsidRPr="00FB1CCB" w:rsidRDefault="00813DAA" w:rsidP="00FB1CCB">
      <w:pPr>
        <w:autoSpaceDE w:val="0"/>
        <w:spacing w:line="276" w:lineRule="auto"/>
        <w:ind w:left="709" w:hanging="1"/>
        <w:rPr>
          <w:sz w:val="20"/>
          <w:highlight w:val="green"/>
        </w:rPr>
      </w:pPr>
    </w:p>
    <w:p w14:paraId="256FCE95" w14:textId="01444D9A" w:rsidR="007C70DE" w:rsidRPr="00FB1CCB" w:rsidRDefault="007C70DE" w:rsidP="00FB1CCB">
      <w:pPr>
        <w:tabs>
          <w:tab w:val="left" w:pos="776"/>
        </w:tabs>
        <w:spacing w:line="276" w:lineRule="auto"/>
        <w:rPr>
          <w:rFonts w:eastAsia="Arial"/>
          <w:sz w:val="20"/>
        </w:rPr>
      </w:pPr>
      <w:r w:rsidRPr="00FB1CCB">
        <w:rPr>
          <w:rFonts w:eastAsia="Arial"/>
          <w:sz w:val="20"/>
        </w:rPr>
        <w:br w:type="page"/>
      </w:r>
    </w:p>
    <w:p w14:paraId="44233763" w14:textId="755B8005" w:rsidR="007315D6" w:rsidRPr="00FB1CCB" w:rsidRDefault="007315D6" w:rsidP="00C26102">
      <w:pPr>
        <w:pStyle w:val="FPSGA1"/>
      </w:pPr>
      <w:r w:rsidRPr="00FB1CCB">
        <w:lastRenderedPageBreak/>
        <w:t>Bewerber-/ Bietererklärung zur technischen und beruflichen Leistungsfähigkeit gemäß</w:t>
      </w:r>
      <w:r w:rsidR="004F1FC4">
        <w:t xml:space="preserve"> </w:t>
      </w:r>
      <w:r w:rsidRPr="00FB1CCB">
        <w:t xml:space="preserve">der </w:t>
      </w:r>
      <w:r w:rsidR="005318F5" w:rsidRPr="00FB1CCB">
        <w:t>Bekanntmachung</w:t>
      </w:r>
    </w:p>
    <w:p w14:paraId="2567061F" w14:textId="2C891CC2" w:rsidR="00A01C8A" w:rsidRPr="00FB1CCB" w:rsidRDefault="00A01C8A" w:rsidP="00C26102">
      <w:pPr>
        <w:pStyle w:val="FPSGA2"/>
        <w:rPr>
          <w:rFonts w:eastAsia="Arial"/>
        </w:rPr>
      </w:pPr>
      <w:r w:rsidRPr="00FB1CCB">
        <w:rPr>
          <w:rFonts w:eastAsia="Arial"/>
        </w:rPr>
        <w:t>Referenzen</w:t>
      </w:r>
    </w:p>
    <w:p w14:paraId="7E84D4C8" w14:textId="0CBB477A" w:rsidR="007650B4" w:rsidRPr="00CC4557" w:rsidRDefault="007650B4" w:rsidP="001142F2">
      <w:pPr>
        <w:pStyle w:val="FPSGATextohneRdNr"/>
        <w:rPr>
          <w:rFonts w:eastAsia="Arial"/>
        </w:rPr>
      </w:pPr>
      <w:r w:rsidRPr="007650B4">
        <w:rPr>
          <w:rFonts w:eastAsia="Arial"/>
        </w:rPr>
        <w:t xml:space="preserve">Es </w:t>
      </w:r>
      <w:r w:rsidRPr="00CC4557">
        <w:rPr>
          <w:rFonts w:eastAsia="Arial"/>
        </w:rPr>
        <w:t xml:space="preserve">müssen </w:t>
      </w:r>
      <w:r w:rsidRPr="00CC4557">
        <w:rPr>
          <w:rFonts w:eastAsia="Arial"/>
          <w:b/>
          <w:bCs/>
          <w:u w:val="single"/>
        </w:rPr>
        <w:t xml:space="preserve">mindestens </w:t>
      </w:r>
      <w:r w:rsidR="00A52C2D" w:rsidRPr="005D07BF">
        <w:rPr>
          <w:rFonts w:eastAsia="Arial"/>
          <w:b/>
          <w:bCs/>
          <w:u w:val="single"/>
        </w:rPr>
        <w:t>2</w:t>
      </w:r>
      <w:r w:rsidRPr="00CC4557">
        <w:rPr>
          <w:rFonts w:eastAsia="Arial"/>
          <w:b/>
          <w:bCs/>
          <w:u w:val="single"/>
        </w:rPr>
        <w:t xml:space="preserve"> wertungsfähige Referenzen</w:t>
      </w:r>
      <w:r w:rsidRPr="00CC4557">
        <w:rPr>
          <w:rFonts w:eastAsia="Arial"/>
        </w:rPr>
        <w:t xml:space="preserve"> eingereicht werden. Wertungsfähig sind nur Referenzen, die die </w:t>
      </w:r>
      <w:r w:rsidRPr="00CC4557">
        <w:rPr>
          <w:rFonts w:eastAsia="Arial"/>
          <w:b/>
          <w:bCs/>
        </w:rPr>
        <w:t xml:space="preserve">folgenden </w:t>
      </w:r>
      <w:r w:rsidRPr="00CC4557">
        <w:rPr>
          <w:b/>
          <w:bCs/>
        </w:rPr>
        <w:t>Mindestanforderungen</w:t>
      </w:r>
      <w:r w:rsidRPr="00CC4557">
        <w:rPr>
          <w:rFonts w:eastAsia="Arial"/>
        </w:rPr>
        <w:t xml:space="preserve"> erfüllen: </w:t>
      </w:r>
    </w:p>
    <w:p w14:paraId="48E3FD4F" w14:textId="7528E3A0" w:rsidR="007650B4" w:rsidRPr="00CC4557" w:rsidRDefault="007650B4" w:rsidP="007650B4">
      <w:pPr>
        <w:pStyle w:val="FPSGABullet1"/>
        <w:rPr>
          <w:rFonts w:eastAsia="Arial"/>
        </w:rPr>
      </w:pPr>
      <w:r w:rsidRPr="00CC4557">
        <w:rPr>
          <w:rFonts w:eastAsia="Arial"/>
        </w:rPr>
        <w:t>Gegenstand war die Planung eines Bauprojekts (</w:t>
      </w:r>
      <w:r w:rsidRPr="005D07BF">
        <w:rPr>
          <w:rFonts w:eastAsia="Arial"/>
        </w:rPr>
        <w:t>Neubau</w:t>
      </w:r>
      <w:r w:rsidRPr="00CC4557">
        <w:rPr>
          <w:rFonts w:eastAsia="Arial"/>
        </w:rPr>
        <w:t>) in einer vergleichbaren Honorarzone</w:t>
      </w:r>
    </w:p>
    <w:p w14:paraId="6D7994E4" w14:textId="5E7C3DB1" w:rsidR="007650B4" w:rsidRPr="00CC4557" w:rsidRDefault="007650B4" w:rsidP="007650B4">
      <w:pPr>
        <w:pStyle w:val="FPSGABullet1"/>
        <w:rPr>
          <w:rFonts w:eastAsia="Arial"/>
        </w:rPr>
      </w:pPr>
      <w:r w:rsidRPr="00CC4557">
        <w:rPr>
          <w:rFonts w:eastAsia="Arial"/>
        </w:rPr>
        <w:t xml:space="preserve">Die Baukosten müssen </w:t>
      </w:r>
      <w:r w:rsidRPr="005D07BF">
        <w:rPr>
          <w:rFonts w:eastAsia="Arial"/>
        </w:rPr>
        <w:t xml:space="preserve">mind. </w:t>
      </w:r>
      <w:r w:rsidR="00A52C2D" w:rsidRPr="005D07BF">
        <w:rPr>
          <w:rFonts w:eastAsia="Arial"/>
        </w:rPr>
        <w:t>3</w:t>
      </w:r>
      <w:r w:rsidRPr="005D07BF">
        <w:rPr>
          <w:rFonts w:eastAsia="Arial"/>
        </w:rPr>
        <w:t xml:space="preserve">.000.000 € </w:t>
      </w:r>
      <w:r w:rsidR="00AC6EE4">
        <w:rPr>
          <w:rFonts w:eastAsia="Arial"/>
        </w:rPr>
        <w:t xml:space="preserve">netto </w:t>
      </w:r>
      <w:r w:rsidRPr="005D07BF">
        <w:rPr>
          <w:rFonts w:eastAsia="Arial"/>
        </w:rPr>
        <w:t>nach der Kostengruppe 300 – 600</w:t>
      </w:r>
      <w:r w:rsidRPr="00CC4557">
        <w:rPr>
          <w:rFonts w:eastAsia="Arial"/>
        </w:rPr>
        <w:t xml:space="preserve"> der DIN 276 betragen haben.</w:t>
      </w:r>
    </w:p>
    <w:p w14:paraId="6496D9F0" w14:textId="617CA68E" w:rsidR="00982C32" w:rsidRDefault="007650B4" w:rsidP="007650B4">
      <w:pPr>
        <w:pStyle w:val="FPSGABullet1"/>
        <w:rPr>
          <w:rFonts w:eastAsia="Arial"/>
        </w:rPr>
      </w:pPr>
      <w:r w:rsidRPr="00CC4557">
        <w:rPr>
          <w:rFonts w:eastAsia="Arial"/>
        </w:rPr>
        <w:t xml:space="preserve">Gegenstand der Planung </w:t>
      </w:r>
      <w:r w:rsidR="00A52C2D" w:rsidRPr="00CC4557">
        <w:rPr>
          <w:rFonts w:eastAsia="Arial"/>
        </w:rPr>
        <w:t xml:space="preserve">war </w:t>
      </w:r>
      <w:r w:rsidRPr="00CC4557">
        <w:rPr>
          <w:rFonts w:eastAsia="Arial"/>
        </w:rPr>
        <w:t xml:space="preserve">ein </w:t>
      </w:r>
      <w:r w:rsidRPr="005D07BF">
        <w:rPr>
          <w:rFonts w:eastAsia="Arial"/>
        </w:rPr>
        <w:t xml:space="preserve">Bauprojekt </w:t>
      </w:r>
      <w:r w:rsidRPr="005D07BF">
        <w:rPr>
          <w:rFonts w:eastAsia="Arial"/>
          <w:b/>
          <w:bCs/>
        </w:rPr>
        <w:t xml:space="preserve">im </w:t>
      </w:r>
      <w:r w:rsidR="00A52C2D" w:rsidRPr="005D07BF">
        <w:rPr>
          <w:rFonts w:eastAsia="Arial"/>
          <w:b/>
          <w:bCs/>
        </w:rPr>
        <w:t>Sicherheitsbereich</w:t>
      </w:r>
      <w:r w:rsidR="00A52C2D" w:rsidRPr="00CC4557">
        <w:rPr>
          <w:rFonts w:eastAsia="Arial"/>
          <w:b/>
          <w:bCs/>
        </w:rPr>
        <w:t>.</w:t>
      </w:r>
      <w:r w:rsidRPr="00CC4557">
        <w:rPr>
          <w:rFonts w:eastAsia="Arial"/>
        </w:rPr>
        <w:t xml:space="preserve"> </w:t>
      </w:r>
      <w:r w:rsidR="001A0EA3" w:rsidRPr="00693ABA">
        <w:rPr>
          <w:rFonts w:eastAsia="Arial"/>
        </w:rPr>
        <w:t>Bauprojekte im Sicherheitsbereich umfassen Gebäude mit einem sicherheitsrelevanten Bezug, bspw. Feuerwehr, den Katastrophenschutz, die Polizei oder den Rettungsdienst).</w:t>
      </w:r>
    </w:p>
    <w:p w14:paraId="6C51DCD2" w14:textId="66624FA8" w:rsidR="007650B4" w:rsidRPr="00CC4557" w:rsidRDefault="007650B4" w:rsidP="007650B4">
      <w:pPr>
        <w:pStyle w:val="FPSGABullet1"/>
        <w:rPr>
          <w:rFonts w:eastAsia="Arial"/>
        </w:rPr>
      </w:pPr>
      <w:r w:rsidRPr="00CC4557">
        <w:rPr>
          <w:rFonts w:eastAsia="Arial"/>
        </w:rPr>
        <w:t xml:space="preserve">Die Planung </w:t>
      </w:r>
      <w:r w:rsidRPr="005D07BF">
        <w:rPr>
          <w:rFonts w:eastAsia="Arial"/>
        </w:rPr>
        <w:t xml:space="preserve">muss mind. die LPH </w:t>
      </w:r>
      <w:r w:rsidR="00A52C2D" w:rsidRPr="005D07BF">
        <w:rPr>
          <w:rFonts w:eastAsia="Arial"/>
        </w:rPr>
        <w:t>2</w:t>
      </w:r>
      <w:r w:rsidRPr="005D07BF">
        <w:rPr>
          <w:rFonts w:eastAsia="Arial"/>
        </w:rPr>
        <w:t xml:space="preserve"> – 8 gem. § 34 Abs. 3 HOAI</w:t>
      </w:r>
      <w:r w:rsidRPr="00CC4557">
        <w:rPr>
          <w:rFonts w:eastAsia="Arial"/>
        </w:rPr>
        <w:t xml:space="preserve"> umfassen. </w:t>
      </w:r>
      <w:r w:rsidRPr="005D07BF">
        <w:rPr>
          <w:rFonts w:eastAsia="Arial"/>
        </w:rPr>
        <w:t>Die Abnahme der LPH 8 darf nicht vor dem 01.01.2018 liegen. Bei laufenden Referenzprojekten muss die LPH 8 zu</w:t>
      </w:r>
      <w:r w:rsidR="00A52C2D" w:rsidRPr="005D07BF">
        <w:rPr>
          <w:rFonts w:eastAsia="Arial"/>
        </w:rPr>
        <w:t xml:space="preserve">m Zeitpunkt des Ablaufs der Frist für die Einreichung der Teilnahmeanträge </w:t>
      </w:r>
      <w:r w:rsidRPr="005D07BF">
        <w:rPr>
          <w:rFonts w:eastAsia="Arial"/>
        </w:rPr>
        <w:t>mind. 50 % erfüllt sein.</w:t>
      </w:r>
      <w:r w:rsidRPr="00CC4557">
        <w:rPr>
          <w:rFonts w:eastAsia="Arial"/>
        </w:rPr>
        <w:t xml:space="preserve"> </w:t>
      </w:r>
    </w:p>
    <w:p w14:paraId="1C435D89" w14:textId="77777777" w:rsidR="005D07BF" w:rsidRDefault="007650B4" w:rsidP="00010BA4">
      <w:pPr>
        <w:pStyle w:val="FPSGABullet1"/>
        <w:rPr>
          <w:rFonts w:eastAsia="Arial"/>
        </w:rPr>
      </w:pPr>
      <w:r w:rsidRPr="005D07BF">
        <w:rPr>
          <w:rFonts w:eastAsia="Arial"/>
        </w:rPr>
        <w:t xml:space="preserve">Mindestens eine Referenz hat die </w:t>
      </w:r>
      <w:r w:rsidRPr="005D07BF">
        <w:rPr>
          <w:rFonts w:eastAsia="Arial"/>
          <w:b/>
          <w:bCs/>
        </w:rPr>
        <w:t>Planung eine</w:t>
      </w:r>
      <w:r w:rsidR="00CC4557" w:rsidRPr="005D07BF">
        <w:rPr>
          <w:rFonts w:eastAsia="Arial"/>
          <w:b/>
          <w:bCs/>
        </w:rPr>
        <w:t xml:space="preserve">s Feuerwehrhauses oder einer </w:t>
      </w:r>
      <w:r w:rsidR="00A52C2D" w:rsidRPr="005D07BF">
        <w:rPr>
          <w:rFonts w:eastAsia="Arial"/>
          <w:b/>
          <w:bCs/>
        </w:rPr>
        <w:t xml:space="preserve">Feuerwache </w:t>
      </w:r>
      <w:r w:rsidRPr="005D07BF">
        <w:rPr>
          <w:rFonts w:eastAsia="Arial"/>
        </w:rPr>
        <w:t>zum Inhalt</w:t>
      </w:r>
    </w:p>
    <w:p w14:paraId="46DCEC63" w14:textId="0B3C1D79" w:rsidR="001142F2" w:rsidRPr="005D07BF" w:rsidRDefault="001142F2" w:rsidP="00010BA4">
      <w:pPr>
        <w:pStyle w:val="FPSGABullet1"/>
        <w:rPr>
          <w:rFonts w:eastAsia="Arial"/>
        </w:rPr>
      </w:pPr>
      <w:r w:rsidRPr="00137B13">
        <w:t>Zugelassen sind ausschließlich Referenzprojekte, welche unter Berücksichtigung deutscher Gesetzes- und Normvorgaben durchgeführt worden sind.</w:t>
      </w:r>
    </w:p>
    <w:p w14:paraId="62BF95EC" w14:textId="77777777" w:rsidR="00340213" w:rsidRPr="00FB1CCB" w:rsidRDefault="00340213" w:rsidP="00FB1CCB">
      <w:pPr>
        <w:spacing w:before="9" w:line="276" w:lineRule="auto"/>
        <w:rPr>
          <w:rFonts w:eastAsia="Arial"/>
          <w:sz w:val="20"/>
        </w:rPr>
      </w:pPr>
    </w:p>
    <w:tbl>
      <w:tblPr>
        <w:tblW w:w="8491" w:type="dxa"/>
        <w:tblInd w:w="846" w:type="dxa"/>
        <w:tblLayout w:type="fixed"/>
        <w:tblCellMar>
          <w:left w:w="0" w:type="dxa"/>
          <w:right w:w="0" w:type="dxa"/>
        </w:tblCellMar>
        <w:tblLook w:val="01E0" w:firstRow="1" w:lastRow="1" w:firstColumn="1" w:lastColumn="1" w:noHBand="0" w:noVBand="0"/>
      </w:tblPr>
      <w:tblGrid>
        <w:gridCol w:w="30"/>
        <w:gridCol w:w="4364"/>
        <w:gridCol w:w="142"/>
        <w:gridCol w:w="3793"/>
        <w:gridCol w:w="162"/>
      </w:tblGrid>
      <w:tr w:rsidR="00E102EE" w:rsidRPr="00FB1CCB" w14:paraId="18536FAE" w14:textId="77777777" w:rsidTr="00062E87">
        <w:trPr>
          <w:gridAfter w:val="1"/>
          <w:wAfter w:w="162" w:type="dxa"/>
          <w:trHeight w:hRule="exact" w:val="514"/>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54221C2" w14:textId="77777777" w:rsidR="00E102EE" w:rsidRPr="00FB1CCB" w:rsidRDefault="00E102EE" w:rsidP="00062E87">
            <w:pPr>
              <w:pStyle w:val="FPSGATextohneRdNr"/>
              <w:ind w:left="0" w:right="138"/>
              <w:rPr>
                <w:rFonts w:eastAsia="Arial"/>
              </w:rPr>
            </w:pPr>
            <w:r w:rsidRPr="00FB1CCB">
              <w:t>Referenz</w:t>
            </w:r>
            <w:r w:rsidRPr="00FB1CCB">
              <w:rPr>
                <w:spacing w:val="1"/>
              </w:rPr>
              <w:t xml:space="preserve"> </w:t>
            </w:r>
            <w:r w:rsidRPr="00FB1CCB">
              <w:t>Nr.:</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651601E4" w14:textId="3FA9804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E102EE" w:rsidRPr="00FB1CCB" w14:paraId="3551DEE7" w14:textId="77777777" w:rsidTr="00062E87">
        <w:trPr>
          <w:gridAfter w:val="1"/>
          <w:wAfter w:w="162" w:type="dxa"/>
          <w:trHeight w:hRule="exact" w:val="3341"/>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3F0369C" w14:textId="77777777" w:rsidR="00E102EE" w:rsidRPr="00FB1CCB" w:rsidRDefault="00E102EE" w:rsidP="00062E87">
            <w:pPr>
              <w:pStyle w:val="FPSGATextohneRdNr"/>
              <w:ind w:left="0" w:right="138"/>
              <w:rPr>
                <w:rFonts w:eastAsia="Arial"/>
              </w:rPr>
            </w:pPr>
            <w:r w:rsidRPr="00FB1CCB">
              <w:t>Name des Bewerbers/ Bieters oder des</w:t>
            </w:r>
            <w:r w:rsidRPr="00FB1CCB">
              <w:rPr>
                <w:spacing w:val="-10"/>
              </w:rPr>
              <w:t xml:space="preserve"> </w:t>
            </w:r>
            <w:r w:rsidRPr="00FB1CCB">
              <w:t>Mitgliedes einer Bewerber-/ Bietergemeinschaft</w:t>
            </w:r>
            <w:r w:rsidRPr="00FB1CCB">
              <w:rPr>
                <w:spacing w:val="-4"/>
              </w:rPr>
              <w:t xml:space="preserve"> </w:t>
            </w:r>
            <w:r w:rsidRPr="00FB1CCB">
              <w:t>(soweit zutreffend)</w:t>
            </w:r>
          </w:p>
          <w:p w14:paraId="416BD4B1" w14:textId="77777777" w:rsidR="00E102EE" w:rsidRPr="00FB1CCB" w:rsidRDefault="00E102EE" w:rsidP="00062E87">
            <w:pPr>
              <w:pStyle w:val="FPSGATextohneRdNr"/>
              <w:ind w:left="0" w:right="138"/>
              <w:rPr>
                <w:rFonts w:eastAsia="Arial"/>
              </w:rPr>
            </w:pPr>
            <w:r w:rsidRPr="00FB1CCB">
              <w:t>oder</w:t>
            </w:r>
          </w:p>
          <w:p w14:paraId="60CB51DB" w14:textId="77777777" w:rsidR="00E102EE" w:rsidRPr="00FB1CCB" w:rsidRDefault="00E102EE" w:rsidP="00062E87">
            <w:pPr>
              <w:pStyle w:val="FPSGATextohneRdNr"/>
              <w:ind w:left="0" w:right="138"/>
              <w:rPr>
                <w:rFonts w:eastAsia="Arial"/>
              </w:rPr>
            </w:pPr>
            <w:r w:rsidRPr="00FB1CCB">
              <w:t>Name des anderen/ dritten</w:t>
            </w:r>
            <w:r w:rsidRPr="00FB1CCB">
              <w:rPr>
                <w:spacing w:val="-5"/>
              </w:rPr>
              <w:t xml:space="preserve"> </w:t>
            </w:r>
            <w:r w:rsidRPr="00FB1CCB">
              <w:t>Unternehmens, auf dessen Leistungs</w:t>
            </w:r>
            <w:r w:rsidRPr="00FB1CCB">
              <w:softHyphen/>
              <w:t>fähigkeit oder</w:t>
            </w:r>
            <w:r w:rsidRPr="00FB1CCB">
              <w:rPr>
                <w:spacing w:val="-16"/>
              </w:rPr>
              <w:t xml:space="preserve"> </w:t>
            </w:r>
            <w:r w:rsidRPr="00FB1CCB">
              <w:t>Erfahrung verwiesen wird (soweit</w:t>
            </w:r>
            <w:r w:rsidRPr="00FB1CCB">
              <w:rPr>
                <w:spacing w:val="-16"/>
              </w:rPr>
              <w:t xml:space="preserve"> </w:t>
            </w:r>
            <w:r w:rsidRPr="00FB1CCB">
              <w:t>zutreffend):</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4E33D3D1" w14:textId="64AAF3F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878BF0C" w14:textId="77777777" w:rsidTr="007650B4">
        <w:trPr>
          <w:gridAfter w:val="1"/>
          <w:wAfter w:w="162" w:type="dxa"/>
          <w:trHeight w:hRule="exact" w:val="859"/>
        </w:trPr>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0E125ED" w14:textId="28829891" w:rsidR="007A619E" w:rsidRPr="00FB1CCB" w:rsidRDefault="007A619E" w:rsidP="007650B4">
            <w:pPr>
              <w:pStyle w:val="FPSGATextohneRdNr"/>
              <w:ind w:left="0"/>
            </w:pPr>
            <w:r w:rsidRPr="00FB1CCB">
              <w:t xml:space="preserve">Unter Beachtung der </w:t>
            </w:r>
            <w:r w:rsidR="004F1FC4">
              <w:t xml:space="preserve">in </w:t>
            </w:r>
            <w:r w:rsidR="00D73ABE" w:rsidRPr="00FB1CCB">
              <w:t>der Bekanntmachung</w:t>
            </w:r>
            <w:r w:rsidRPr="00FB1CCB">
              <w:t xml:space="preserve"> geforderten Angaben und genannten Mindestanforderungen zwingend auszufüllen:</w:t>
            </w:r>
          </w:p>
        </w:tc>
      </w:tr>
      <w:tr w:rsidR="007A619E" w:rsidRPr="00FB1CCB" w14:paraId="2869A4AA" w14:textId="77777777" w:rsidTr="00062E87">
        <w:trPr>
          <w:trHeight w:hRule="exact" w:val="1304"/>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B463A47" w14:textId="77777777" w:rsidR="007A619E" w:rsidRPr="00FB1CCB" w:rsidRDefault="007A619E" w:rsidP="00C26102">
            <w:pPr>
              <w:pStyle w:val="FPSGATextohneRdNr"/>
              <w:rPr>
                <w:rFonts w:eastAsia="Arial"/>
              </w:rPr>
            </w:pPr>
          </w:p>
          <w:p w14:paraId="603686A4" w14:textId="26E1B297" w:rsidR="007A619E" w:rsidRPr="00FB1CCB" w:rsidRDefault="005B1D08" w:rsidP="00C26102">
            <w:pPr>
              <w:pStyle w:val="FPSGATextohneRdNr"/>
              <w:rPr>
                <w:rFonts w:eastAsia="Arial"/>
              </w:rPr>
            </w:pPr>
            <w:r w:rsidRPr="00FB1CCB">
              <w:t>1</w:t>
            </w:r>
            <w:r w:rsidR="007A619E"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26D81B0B" w14:textId="77777777" w:rsidR="007A619E" w:rsidRPr="00FB1CCB" w:rsidRDefault="007A619E" w:rsidP="00062E87">
            <w:pPr>
              <w:pStyle w:val="FPSGATextohneRdNr"/>
              <w:ind w:left="0" w:right="133"/>
              <w:rPr>
                <w:rFonts w:eastAsia="Arial"/>
              </w:rPr>
            </w:pPr>
            <w:r w:rsidRPr="00FB1CCB">
              <w:t>Referenzobjekt:</w:t>
            </w:r>
          </w:p>
          <w:p w14:paraId="4B924A30" w14:textId="4D20FC1E" w:rsidR="007A619E" w:rsidRPr="00FB1CCB" w:rsidRDefault="007A619E" w:rsidP="00062E87">
            <w:pPr>
              <w:pStyle w:val="FPSGATextohneRdNr"/>
              <w:ind w:left="0" w:right="133"/>
              <w:rPr>
                <w:rFonts w:eastAsia="Arial"/>
              </w:rPr>
            </w:pPr>
            <w:r w:rsidRPr="00FB1CCB">
              <w:rPr>
                <w:rFonts w:eastAsia="Arial"/>
              </w:rPr>
              <w:t>(Unter Beachtung der in</w:t>
            </w:r>
            <w:r w:rsidR="00D73ABE" w:rsidRPr="00FB1CCB">
              <w:rPr>
                <w:rFonts w:eastAsia="Arial"/>
              </w:rPr>
              <w:t xml:space="preserve"> der Bekanntmachung </w:t>
            </w:r>
            <w:r w:rsidRPr="00FB1CCB">
              <w:t>genannten</w:t>
            </w:r>
            <w:r w:rsidRPr="00FB1CCB">
              <w:rPr>
                <w:spacing w:val="-18"/>
              </w:rPr>
              <w:t xml:space="preserve"> </w:t>
            </w:r>
            <w:r w:rsidRPr="00FB1CCB">
              <w:t>Mindestbedingung)</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4635016F" w14:textId="77777777" w:rsidR="007A619E" w:rsidRPr="00FB1CCB" w:rsidRDefault="007A619E" w:rsidP="00062E87">
            <w:pPr>
              <w:pStyle w:val="FPSGATextohneRdNr"/>
              <w:ind w:left="143"/>
              <w:rPr>
                <w:rFonts w:eastAsia="Calibri"/>
              </w:rPr>
            </w:pPr>
            <w:r w:rsidRPr="00FB1CCB">
              <w:rPr>
                <w:rFonts w:eastAsia="Calibri"/>
              </w:rPr>
              <w:t>Referenzobjekt:</w:t>
            </w:r>
          </w:p>
          <w:p w14:paraId="6B4A9CAE" w14:textId="0D5E3236" w:rsidR="007A619E" w:rsidRPr="00FB1CCB" w:rsidRDefault="00E102EE"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0E03EEA" w14:textId="77777777" w:rsidTr="001142F2">
        <w:trPr>
          <w:trHeight w:hRule="exact" w:val="2900"/>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77DEE57F" w14:textId="043890F7" w:rsidR="007A619E" w:rsidRPr="00FB1CCB" w:rsidRDefault="00302A0A" w:rsidP="00C26102">
            <w:pPr>
              <w:pStyle w:val="FPSGATextohneRdNr"/>
              <w:rPr>
                <w:rFonts w:eastAsia="Arial"/>
              </w:rPr>
            </w:pPr>
            <w:bookmarkStart w:id="3" w:name="_Hlk37781616"/>
            <w:r>
              <w:lastRenderedPageBreak/>
              <w:t>2</w:t>
            </w:r>
            <w:r w:rsidR="001A56F3"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3D172DE0" w14:textId="77777777" w:rsidR="007A619E" w:rsidRPr="00FB1CCB" w:rsidRDefault="007A619E" w:rsidP="00062E87">
            <w:pPr>
              <w:pStyle w:val="FPSGATextohneRdNr"/>
              <w:ind w:left="0" w:right="133"/>
              <w:rPr>
                <w:rFonts w:eastAsia="Arial"/>
              </w:rPr>
            </w:pPr>
            <w:r w:rsidRPr="00FB1CCB">
              <w:t>Bezeichnung des</w:t>
            </w:r>
            <w:r w:rsidRPr="00FB1CCB">
              <w:rPr>
                <w:spacing w:val="-8"/>
              </w:rPr>
              <w:t xml:space="preserve"> </w:t>
            </w:r>
            <w:r w:rsidRPr="00FB1CCB">
              <w:t>Auftraggebers:</w:t>
            </w:r>
          </w:p>
          <w:p w14:paraId="3D47C437" w14:textId="57192745" w:rsidR="007A619E" w:rsidRPr="00FB1CCB" w:rsidRDefault="007A619E" w:rsidP="00062E87">
            <w:pPr>
              <w:pStyle w:val="FPSGATextohneRdNr"/>
              <w:ind w:left="0" w:right="133"/>
              <w:rPr>
                <w:rFonts w:eastAsia="Arial"/>
              </w:rPr>
            </w:pPr>
            <w:r w:rsidRPr="00FB1CCB">
              <w:rPr>
                <w:rFonts w:eastAsia="Arial"/>
              </w:rPr>
              <w:t>(Die Anschrift und der Ansprechpartner</w:t>
            </w:r>
            <w:r w:rsidRPr="00FB1CCB">
              <w:rPr>
                <w:rFonts w:eastAsia="Arial"/>
                <w:spacing w:val="-7"/>
              </w:rPr>
              <w:t xml:space="preserve"> </w:t>
            </w:r>
            <w:r w:rsidRPr="00FB1CCB">
              <w:rPr>
                <w:rFonts w:eastAsia="Arial"/>
              </w:rPr>
              <w:t>beim Referenz-Auftraggeber mit Telefonnummer sind</w:t>
            </w:r>
            <w:r w:rsidRPr="00FB1CCB">
              <w:rPr>
                <w:rFonts w:eastAsia="Arial"/>
                <w:spacing w:val="-14"/>
              </w:rPr>
              <w:t xml:space="preserve"> </w:t>
            </w:r>
            <w:r w:rsidRPr="00FB1CCB">
              <w:rPr>
                <w:rFonts w:eastAsia="Arial"/>
              </w:rPr>
              <w:t>erst auf gesondertes Verlangen zu benennen;</w:t>
            </w:r>
            <w:r w:rsidRPr="00FB1CCB">
              <w:rPr>
                <w:rFonts w:eastAsia="Arial"/>
                <w:spacing w:val="-5"/>
              </w:rPr>
              <w:t xml:space="preserve"> </w:t>
            </w:r>
            <w:r w:rsidRPr="00FB1CCB">
              <w:rPr>
                <w:rFonts w:eastAsia="Arial"/>
              </w:rPr>
              <w:t xml:space="preserve">unter Beachtung der in </w:t>
            </w:r>
            <w:r w:rsidR="00D73ABE" w:rsidRPr="00FB1CCB">
              <w:rPr>
                <w:rFonts w:eastAsia="Arial"/>
              </w:rPr>
              <w:t xml:space="preserve">der in der Bekanntmachung </w:t>
            </w:r>
            <w:r w:rsidR="00D73ABE" w:rsidRPr="00FB1CCB">
              <w:t>genannten</w:t>
            </w:r>
            <w:r w:rsidR="00D73ABE" w:rsidRPr="00FB1CCB">
              <w:rPr>
                <w:spacing w:val="-18"/>
              </w:rPr>
              <w:t xml:space="preserve"> </w:t>
            </w:r>
            <w:r w:rsidR="00D73ABE" w:rsidRPr="00FB1CCB">
              <w:t>Mindestbedingung</w:t>
            </w:r>
            <w:r w:rsidRPr="00FB1CCB">
              <w:rPr>
                <w:rFonts w:eastAsia="Arial"/>
              </w:rPr>
              <w:t>)</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53F43A8" w14:textId="7A2D076D" w:rsidR="007A619E" w:rsidRPr="00FB1CCB" w:rsidRDefault="007A619E" w:rsidP="00062E87">
            <w:pPr>
              <w:pStyle w:val="FPSGATextohneRdNr"/>
              <w:ind w:left="143"/>
              <w:rPr>
                <w:rFonts w:eastAsia="Calibri"/>
              </w:rPr>
            </w:pPr>
            <w:r w:rsidRPr="00FB1CCB">
              <w:rPr>
                <w:rFonts w:eastAsia="Calibri"/>
              </w:rPr>
              <w:t>Auftraggeber:</w:t>
            </w:r>
          </w:p>
          <w:p w14:paraId="53A7E68F" w14:textId="6B44D689" w:rsidR="00E102EE" w:rsidRPr="00FB1CCB" w:rsidRDefault="00E102EE"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713370E" w14:textId="77777777" w:rsidR="007A619E" w:rsidRPr="00FB1CCB" w:rsidRDefault="007A619E" w:rsidP="00062E87">
            <w:pPr>
              <w:pStyle w:val="FPSGATextohneRdNr"/>
              <w:ind w:left="143"/>
              <w:rPr>
                <w:rFonts w:eastAsia="Calibri"/>
              </w:rPr>
            </w:pPr>
          </w:p>
          <w:p w14:paraId="523DA099" w14:textId="77777777" w:rsidR="007A619E" w:rsidRPr="00FB1CCB" w:rsidRDefault="007A619E" w:rsidP="00062E87">
            <w:pPr>
              <w:pStyle w:val="FPSGATextohneRdNr"/>
              <w:ind w:left="143"/>
              <w:rPr>
                <w:rFonts w:eastAsia="Calibri"/>
              </w:rPr>
            </w:pPr>
          </w:p>
          <w:p w14:paraId="2146FFED" w14:textId="77777777" w:rsidR="007A619E" w:rsidRPr="00FB1CCB" w:rsidRDefault="007A619E" w:rsidP="00062E87">
            <w:pPr>
              <w:pStyle w:val="FPSGATextohneRdNr"/>
              <w:ind w:left="143"/>
              <w:rPr>
                <w:rFonts w:eastAsia="Calibri"/>
              </w:rPr>
            </w:pPr>
          </w:p>
          <w:p w14:paraId="3BD4E19E" w14:textId="77777777" w:rsidR="007A619E" w:rsidRPr="00FB1CCB" w:rsidRDefault="007A619E" w:rsidP="00062E87">
            <w:pPr>
              <w:pStyle w:val="FPSGATextohneRdNr"/>
              <w:ind w:left="143"/>
              <w:rPr>
                <w:rFonts w:eastAsia="Calibri"/>
              </w:rPr>
            </w:pPr>
          </w:p>
        </w:tc>
      </w:tr>
      <w:tr w:rsidR="00E84458" w:rsidRPr="00FB1CCB" w14:paraId="701198F6" w14:textId="77777777" w:rsidTr="00062E87">
        <w:trPr>
          <w:trHeight w:hRule="exact" w:val="1425"/>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E8B42CE" w14:textId="09031DAE" w:rsidR="00E84458" w:rsidRPr="00FB1CCB" w:rsidRDefault="00302A0A" w:rsidP="00C26102">
            <w:pPr>
              <w:pStyle w:val="FPSGATextohneRdNr"/>
            </w:pPr>
            <w:r>
              <w:t>3.</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F8EC242" w14:textId="01B77309" w:rsidR="00E84458" w:rsidRPr="00FB1CCB" w:rsidRDefault="007650B4" w:rsidP="00062E87">
            <w:pPr>
              <w:pStyle w:val="FPSGATextohneRdNr"/>
              <w:ind w:left="0" w:right="133"/>
            </w:pPr>
            <w:r w:rsidRPr="007650B4">
              <w:t xml:space="preserve">Gegenstand war die Planung eines Bauprojekts </w:t>
            </w:r>
            <w:r w:rsidRPr="005D07BF">
              <w:t>(Neubau</w:t>
            </w:r>
            <w:r w:rsidR="00A64A91" w:rsidRPr="005D07BF">
              <w:t xml:space="preserve">) </w:t>
            </w:r>
            <w:r w:rsidRPr="007650B4">
              <w:t>in einer vergleichbaren Honorarzone</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529B523C" w14:textId="77777777" w:rsidR="00E84458" w:rsidRPr="00FB1CCB" w:rsidRDefault="00E84458" w:rsidP="00062E87">
            <w:pPr>
              <w:pStyle w:val="FPSGATextohneRdNr"/>
              <w:ind w:left="143"/>
              <w:rPr>
                <w:rFonts w:eastAsia="Calibri"/>
              </w:rPr>
            </w:pPr>
            <w:r w:rsidRPr="00FB1CCB">
              <w:rPr>
                <w:rFonts w:eastAsia="Calibri"/>
              </w:rPr>
              <w:t>Erfüllt:</w:t>
            </w:r>
          </w:p>
          <w:p w14:paraId="32BF4D9F" w14:textId="686FB9DF" w:rsidR="00E84458" w:rsidRPr="00FB1CCB" w:rsidRDefault="00E84458" w:rsidP="00062E87">
            <w:pPr>
              <w:pStyle w:val="FPSGATextohneRdNr"/>
              <w:ind w:left="143"/>
              <w:rPr>
                <w:rFonts w:eastAsia="Calibri"/>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Nein</w:t>
            </w:r>
          </w:p>
        </w:tc>
      </w:tr>
      <w:tr w:rsidR="00046FA4" w:rsidRPr="00FB1CCB" w14:paraId="3E92E56C" w14:textId="77777777" w:rsidTr="00062E87">
        <w:trPr>
          <w:trHeight w:hRule="exact" w:val="1417"/>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056BBC00" w14:textId="77777777" w:rsidR="00046FA4" w:rsidRDefault="00046FA4" w:rsidP="00C26102">
            <w:pPr>
              <w:pStyle w:val="FPSGATextohneRdNr"/>
            </w:pP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738DF78" w14:textId="77777777" w:rsidR="00046FA4" w:rsidRPr="006249E2" w:rsidRDefault="00046FA4" w:rsidP="00062E87">
            <w:pPr>
              <w:pStyle w:val="FPSGATextohneRdNr"/>
              <w:ind w:left="0" w:right="133"/>
              <w:rPr>
                <w:b/>
                <w:bCs/>
              </w:rPr>
            </w:pPr>
            <w:r w:rsidRPr="006249E2">
              <w:rPr>
                <w:b/>
                <w:bCs/>
              </w:rPr>
              <w:t>Zeitraum der Leistungserbringung</w:t>
            </w:r>
          </w:p>
          <w:p w14:paraId="1117F091" w14:textId="42AB0D40" w:rsidR="00046FA4" w:rsidRPr="007650B4" w:rsidRDefault="00046FA4" w:rsidP="00062E87">
            <w:pPr>
              <w:pStyle w:val="FPSGATextohneRdNr"/>
              <w:ind w:left="0" w:right="133"/>
            </w:pPr>
            <w:r>
              <w:t>(Unter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2C918C97" w14:textId="77777777" w:rsidR="00046FA4" w:rsidRDefault="00046FA4" w:rsidP="00062E87">
            <w:pPr>
              <w:pStyle w:val="FPSGATextohneRdNr"/>
              <w:ind w:left="143"/>
              <w:rPr>
                <w:rFonts w:eastAsia="Calibri"/>
                <w:lang w:eastAsia="en-US"/>
              </w:rPr>
            </w:pPr>
            <w:r>
              <w:rPr>
                <w:rFonts w:eastAsia="Calibri"/>
                <w:lang w:eastAsia="en-US"/>
              </w:rPr>
              <w:t>Zeitraum</w:t>
            </w:r>
          </w:p>
          <w:p w14:paraId="15698A92" w14:textId="117E1252" w:rsidR="00046FA4" w:rsidRPr="00FB1CCB" w:rsidRDefault="00046FA4"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E74B6BA" w14:textId="77777777" w:rsidR="00046FA4" w:rsidRPr="00FB1CCB" w:rsidRDefault="00046FA4" w:rsidP="00062E87">
            <w:pPr>
              <w:pStyle w:val="FPSGATextohneRdNr"/>
              <w:ind w:left="143"/>
              <w:rPr>
                <w:rFonts w:eastAsia="Calibri"/>
              </w:rPr>
            </w:pPr>
          </w:p>
        </w:tc>
      </w:tr>
      <w:tr w:rsidR="001A650A" w:rsidRPr="00FB1CCB" w14:paraId="5627A5D0" w14:textId="77777777" w:rsidTr="005D07BF">
        <w:trPr>
          <w:trHeight w:hRule="exact" w:val="1668"/>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3A334E8" w14:textId="4F251B02" w:rsidR="001A650A" w:rsidRPr="00FB1CCB" w:rsidRDefault="00302A0A" w:rsidP="00C26102">
            <w:pPr>
              <w:pStyle w:val="FPSGATextohneRdNr"/>
            </w:pPr>
            <w:r>
              <w:t>4</w:t>
            </w:r>
            <w:r w:rsidR="001A650A">
              <w:t xml:space="preserve">.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7318D5D" w14:textId="1FD37026" w:rsidR="001A650A" w:rsidRPr="00FB1CCB" w:rsidRDefault="007650B4" w:rsidP="00062E87">
            <w:pPr>
              <w:pStyle w:val="FPSGATextohneRdNr"/>
              <w:ind w:left="0" w:right="133"/>
            </w:pPr>
            <w:r w:rsidRPr="006249E2">
              <w:rPr>
                <w:b/>
                <w:bCs/>
              </w:rPr>
              <w:t>Baukosten</w:t>
            </w:r>
            <w:r w:rsidR="00046FA4">
              <w:t xml:space="preserve"> nach der Kostengruppe 300 – 600</w:t>
            </w:r>
            <w:r w:rsidR="001142F2">
              <w:t xml:space="preserve"> der DIN 276</w:t>
            </w:r>
            <w:r w:rsidR="00046FA4">
              <w:t xml:space="preserve"> in €</w:t>
            </w:r>
            <w:r w:rsidR="00505ABF">
              <w:t xml:space="preserve"> (u</w:t>
            </w:r>
            <w:r w:rsidR="00505ABF" w:rsidRPr="00505ABF">
              <w:t>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308DD8A" w14:textId="4119AA76" w:rsidR="001A650A" w:rsidRPr="00FB1CCB" w:rsidRDefault="00046FA4"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1A650A" w:rsidRPr="00FB1CCB" w14:paraId="2184976E" w14:textId="77777777" w:rsidTr="005D07BF">
        <w:trPr>
          <w:trHeight w:hRule="exact" w:val="2259"/>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B67F161" w14:textId="79E375A8" w:rsidR="001A650A" w:rsidRPr="00046FA4" w:rsidRDefault="00302A0A" w:rsidP="00C26102">
            <w:pPr>
              <w:pStyle w:val="FPSGATextohneRdNr"/>
              <w:rPr>
                <w:b/>
                <w:bCs/>
              </w:rPr>
            </w:pPr>
            <w:r w:rsidRPr="00046FA4">
              <w:rPr>
                <w:b/>
                <w:bCs/>
              </w:rPr>
              <w:t>5</w:t>
            </w:r>
            <w:r w:rsidR="00D828C0" w:rsidRPr="00046FA4">
              <w:rPr>
                <w:b/>
                <w:bCs/>
              </w:rPr>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DA4189E" w14:textId="6DEC1243" w:rsidR="001A650A" w:rsidRPr="00A52C2D" w:rsidRDefault="00046FA4" w:rsidP="00062E87">
            <w:pPr>
              <w:pStyle w:val="FPSGATextohneRdNr"/>
              <w:ind w:left="0" w:right="133"/>
              <w:rPr>
                <w:b/>
                <w:bCs/>
              </w:rPr>
            </w:pPr>
            <w:r w:rsidRPr="00046FA4">
              <w:t xml:space="preserve">Planung eines Bauprojekts </w:t>
            </w:r>
            <w:r w:rsidRPr="00333E03">
              <w:rPr>
                <w:b/>
                <w:bCs/>
              </w:rPr>
              <w:t xml:space="preserve">im </w:t>
            </w:r>
            <w:r w:rsidR="00A52C2D">
              <w:rPr>
                <w:b/>
                <w:bCs/>
              </w:rPr>
              <w:t>Sicherheitsbereich</w:t>
            </w:r>
            <w:r w:rsidRPr="00046FA4">
              <w:t xml:space="preserve">. Es wurden mind. die LPH </w:t>
            </w:r>
            <w:r w:rsidR="00A52C2D">
              <w:t>2</w:t>
            </w:r>
            <w:r w:rsidRPr="00046FA4">
              <w:t xml:space="preserve"> – 8 gem. § 34 Abs. 3 HOAI erbracht, wobei d</w:t>
            </w:r>
            <w:r w:rsidR="00A52C2D">
              <w:t>ie</w:t>
            </w:r>
            <w:r w:rsidRPr="00046FA4">
              <w:t xml:space="preserve"> LPH 8 </w:t>
            </w:r>
            <w:r w:rsidR="00505ABF" w:rsidRPr="00505ABF">
              <w:t xml:space="preserve">zum Zeitpunkt des Ablaufs der Frist für die Einreichung der Teilnahmeanträge </w:t>
            </w:r>
            <w:r w:rsidRPr="00046FA4">
              <w:t xml:space="preserve">zu mind. 50 % erfüllt wurde.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AB3499B" w14:textId="77777777" w:rsidR="001A650A" w:rsidRPr="00FB1CCB" w:rsidRDefault="001A650A" w:rsidP="00062E87">
            <w:pPr>
              <w:pStyle w:val="FPSGATextohneRdNr"/>
              <w:ind w:left="0" w:firstLine="143"/>
              <w:rPr>
                <w:rFonts w:eastAsia="Calibri"/>
              </w:rPr>
            </w:pPr>
            <w:r w:rsidRPr="00FB1CCB">
              <w:rPr>
                <w:rFonts w:eastAsia="Calibri"/>
              </w:rPr>
              <w:t>Erfüllt:</w:t>
            </w:r>
          </w:p>
          <w:p w14:paraId="6B511AF8" w14:textId="05910BE5" w:rsidR="001A650A" w:rsidRPr="00FB1CCB" w:rsidRDefault="001A650A" w:rsidP="00062E87">
            <w:pPr>
              <w:pStyle w:val="FPSGATextohneRdNr"/>
              <w:ind w:left="0" w:firstLine="143"/>
              <w:rPr>
                <w:rFonts w:eastAsia="Calibri"/>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tc>
      </w:tr>
      <w:tr w:rsidR="00E84458" w:rsidRPr="00FB1CCB" w14:paraId="730117A4" w14:textId="77777777" w:rsidTr="00062E87">
        <w:trPr>
          <w:trHeight w:hRule="exact" w:val="962"/>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9ED915B" w14:textId="3ECCEBC0" w:rsidR="00E84458" w:rsidRDefault="00302A0A" w:rsidP="00C26102">
            <w:pPr>
              <w:pStyle w:val="FPSGATextohneRdNr"/>
            </w:pPr>
            <w:r>
              <w:t>7.</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59EE447F" w14:textId="4A34FFA9" w:rsidR="00E84458" w:rsidRPr="00FB1CCB" w:rsidRDefault="00046FA4" w:rsidP="00062E87">
            <w:pPr>
              <w:pStyle w:val="FPSGATextohneRdNr"/>
              <w:ind w:left="0" w:right="133"/>
            </w:pPr>
            <w:r>
              <w:t>Referenz hat die Planung</w:t>
            </w:r>
            <w:r w:rsidR="00A64A91">
              <w:t xml:space="preserve"> eines </w:t>
            </w:r>
            <w:r w:rsidR="00A64A91" w:rsidRPr="006249E2">
              <w:rPr>
                <w:b/>
                <w:bCs/>
              </w:rPr>
              <w:t>Feuerwehrhauses oder</w:t>
            </w:r>
            <w:r w:rsidRPr="006249E2">
              <w:rPr>
                <w:b/>
                <w:bCs/>
              </w:rPr>
              <w:t xml:space="preserve"> einer </w:t>
            </w:r>
            <w:r w:rsidR="00A52C2D" w:rsidRPr="006249E2">
              <w:rPr>
                <w:b/>
                <w:bCs/>
              </w:rPr>
              <w:t>Feuerwache</w:t>
            </w:r>
            <w:r w:rsidR="00A52C2D">
              <w:t xml:space="preserve">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34A7276A" w14:textId="77777777" w:rsidR="00046FA4" w:rsidRPr="0071374D" w:rsidRDefault="00046FA4" w:rsidP="00062E87">
            <w:pPr>
              <w:pStyle w:val="FPSGATextohneRdNr"/>
              <w:ind w:left="0" w:firstLine="143"/>
              <w:rPr>
                <w:bCs/>
              </w:rPr>
            </w:pPr>
            <w:r w:rsidRPr="0071374D">
              <w:rPr>
                <w:bCs/>
              </w:rPr>
              <w:t>Erfüllt:</w:t>
            </w:r>
          </w:p>
          <w:p w14:paraId="24C6A051" w14:textId="294F087E" w:rsidR="00E84458" w:rsidRPr="00FB1CCB" w:rsidRDefault="00046FA4" w:rsidP="00062E87">
            <w:pPr>
              <w:pStyle w:val="FPSGATextohneRdNr"/>
              <w:ind w:left="0" w:firstLine="143"/>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 </w:t>
            </w:r>
          </w:p>
        </w:tc>
      </w:tr>
      <w:tr w:rsidR="00046FA4" w:rsidRPr="00FB1CCB" w14:paraId="40DAB380" w14:textId="77777777" w:rsidTr="00062E87">
        <w:trPr>
          <w:trHeight w:hRule="exact" w:val="1162"/>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175AE360" w14:textId="3874D968" w:rsidR="00046FA4" w:rsidRDefault="00046FA4" w:rsidP="00C26102">
            <w:pPr>
              <w:pStyle w:val="FPSGATextohneRdNr"/>
            </w:pPr>
            <w:r>
              <w:t xml:space="preserve">DAs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14D19E83" w14:textId="490AC1FF" w:rsidR="00046FA4" w:rsidRDefault="00046FA4" w:rsidP="00062E87">
            <w:pPr>
              <w:pStyle w:val="FPSGATextohneRdNr"/>
              <w:ind w:left="0" w:right="133"/>
            </w:pPr>
            <w:r>
              <w:t xml:space="preserve">Das Referenzprojekt wurde unter Berücksichtigung deutscher Gesetzes- und Normvorgaben durchgeführt.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66B85B2" w14:textId="77777777" w:rsidR="00046FA4" w:rsidRPr="0071374D" w:rsidRDefault="00046FA4" w:rsidP="00062E87">
            <w:pPr>
              <w:pStyle w:val="FPSGATextohneRdNr"/>
              <w:ind w:left="143"/>
              <w:rPr>
                <w:bCs/>
              </w:rPr>
            </w:pPr>
            <w:r w:rsidRPr="0071374D">
              <w:rPr>
                <w:bCs/>
              </w:rPr>
              <w:t>Erfüllt:</w:t>
            </w:r>
          </w:p>
          <w:p w14:paraId="48BAC9C0" w14:textId="35F4BEA1" w:rsidR="00046FA4" w:rsidRPr="0071374D" w:rsidRDefault="00046FA4" w:rsidP="00062E87">
            <w:pPr>
              <w:pStyle w:val="FPSGATextohneRdNr"/>
              <w:ind w:left="0" w:firstLine="143"/>
              <w:rPr>
                <w:bCs/>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tc>
      </w:tr>
    </w:tbl>
    <w:p w14:paraId="0D785442" w14:textId="6D3CB36F" w:rsidR="005F107F" w:rsidRPr="00FB1CCB" w:rsidRDefault="005F107F" w:rsidP="00FB1CCB">
      <w:pPr>
        <w:spacing w:line="276" w:lineRule="auto"/>
      </w:pPr>
    </w:p>
    <w:p w14:paraId="4613284F" w14:textId="5F6B1C14" w:rsidR="0076521F" w:rsidRDefault="00046FA4" w:rsidP="00062E87">
      <w:pPr>
        <w:spacing w:line="276" w:lineRule="auto"/>
        <w:jc w:val="center"/>
      </w:pPr>
      <w:r>
        <w:t xml:space="preserve">Bei Bedarf kann die Tabelle </w:t>
      </w:r>
      <w:r w:rsidR="00505ABF">
        <w:t xml:space="preserve">vervielfältig / </w:t>
      </w:r>
      <w:r>
        <w:t>erweitert werden</w:t>
      </w:r>
      <w:r w:rsidR="00062E87">
        <w:t>.</w:t>
      </w:r>
    </w:p>
    <w:p w14:paraId="237B7E4A" w14:textId="3B5DCCCF" w:rsidR="001142F2" w:rsidRDefault="001142F2" w:rsidP="00C26102">
      <w:pPr>
        <w:pStyle w:val="FPSGA1"/>
      </w:pPr>
      <w:r>
        <w:t xml:space="preserve">Weitere Erklärungen </w:t>
      </w:r>
    </w:p>
    <w:p w14:paraId="0C178ECB" w14:textId="0AFA6760" w:rsidR="001142F2" w:rsidRDefault="001142F2" w:rsidP="001142F2">
      <w:pPr>
        <w:pStyle w:val="FPSGATextohneRdNr"/>
        <w:rPr>
          <w:lang w:val="x-none" w:eastAsia="x-none"/>
        </w:rPr>
      </w:pPr>
      <w:r>
        <w:rPr>
          <w:lang w:val="x-none" w:eastAsia="x-none"/>
        </w:rPr>
        <w:t>Weitere Erklärungen füge</w:t>
      </w:r>
      <w:r w:rsidR="00062E87">
        <w:rPr>
          <w:lang w:val="x-none" w:eastAsia="x-none"/>
        </w:rPr>
        <w:t>(n)</w:t>
      </w:r>
      <w:r>
        <w:rPr>
          <w:lang w:val="x-none" w:eastAsia="x-none"/>
        </w:rPr>
        <w:t xml:space="preserve"> ich</w:t>
      </w:r>
      <w:r w:rsidR="00062E87">
        <w:rPr>
          <w:lang w:val="x-none" w:eastAsia="x-none"/>
        </w:rPr>
        <w:t>/wir</w:t>
      </w:r>
      <w:r>
        <w:rPr>
          <w:lang w:val="x-none" w:eastAsia="x-none"/>
        </w:rPr>
        <w:t xml:space="preserve"> als Anlage bei: </w:t>
      </w:r>
    </w:p>
    <w:p w14:paraId="2979CAFB" w14:textId="32F5AEF8" w:rsidR="007E3500" w:rsidRDefault="007E3500" w:rsidP="00BD530C">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1 zum Teilnahmeantrag: </w:t>
      </w:r>
      <w:r>
        <w:rPr>
          <w:lang w:val="x-none" w:eastAsia="x-none"/>
        </w:rPr>
        <w:t>Bietergemeinschaftserklärung (soweit erforderlich)</w:t>
      </w:r>
    </w:p>
    <w:p w14:paraId="0D9AD030" w14:textId="66A3BF7B" w:rsidR="007E3500" w:rsidRDefault="007E3500" w:rsidP="007E3500">
      <w:pPr>
        <w:pStyle w:val="FPSGATextohneRdNr"/>
        <w:ind w:left="1416" w:hanging="565"/>
        <w:rPr>
          <w:lang w:val="x-none" w:eastAsia="x-none"/>
        </w:rPr>
      </w:pPr>
      <w:r w:rsidRPr="00FB1CCB">
        <w:lastRenderedPageBreak/>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2 zum Teilnahmeantrag: </w:t>
      </w:r>
      <w:r w:rsidRPr="007E3500">
        <w:rPr>
          <w:lang w:val="x-none" w:eastAsia="x-none"/>
        </w:rPr>
        <w:t>Verpflichtungserklärung "anderer Unternehmen" (Eignungsleihe)</w:t>
      </w:r>
      <w:r>
        <w:rPr>
          <w:lang w:val="x-none" w:eastAsia="x-none"/>
        </w:rPr>
        <w:t xml:space="preserve"> (soweit erforderlich)</w:t>
      </w:r>
    </w:p>
    <w:p w14:paraId="04620BCF" w14:textId="2723AE43" w:rsidR="001A0EA3" w:rsidRDefault="001A0EA3" w:rsidP="001A0EA3">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t>Einreichungen zum Nachweis der „architektonischen Qualität“</w:t>
      </w:r>
      <w:r w:rsidR="006752BE">
        <w:t xml:space="preserve"> (Auswahlkriterium)</w:t>
      </w:r>
      <w:r>
        <w:t xml:space="preserve">: </w:t>
      </w:r>
      <w:r w:rsidRPr="001A0EA3">
        <w:t>Bilder, Ansichten oder Visualisierungen, einschließlich 1 - 2 Darstellungen des Innenraums</w:t>
      </w:r>
      <w:r>
        <w:t xml:space="preserve">; </w:t>
      </w:r>
      <w:r w:rsidRPr="001A0EA3">
        <w:t>max. 5 Seiten je Referenz</w:t>
      </w:r>
      <w:r>
        <w:t xml:space="preserve"> (soweit erforderlich</w:t>
      </w:r>
      <w:r w:rsidRPr="001A0EA3">
        <w:t>)</w:t>
      </w:r>
    </w:p>
    <w:p w14:paraId="50353E7C" w14:textId="77777777" w:rsidR="006249E2" w:rsidRDefault="006249E2" w:rsidP="007E3500">
      <w:pPr>
        <w:pStyle w:val="FPSGATextohneRdNr"/>
        <w:ind w:left="1416" w:hanging="565"/>
        <w:rPr>
          <w:lang w:val="x-none" w:eastAsia="x-none"/>
        </w:rPr>
      </w:pPr>
    </w:p>
    <w:p w14:paraId="28F1EC1D" w14:textId="77777777" w:rsidR="006249E2" w:rsidRPr="001142F2" w:rsidRDefault="006249E2" w:rsidP="007E3500">
      <w:pPr>
        <w:pStyle w:val="FPSGATextohneRdNr"/>
        <w:ind w:left="1416" w:hanging="565"/>
        <w:rPr>
          <w:lang w:val="x-none" w:eastAsia="x-none"/>
        </w:rPr>
      </w:pPr>
    </w:p>
    <w:p w14:paraId="1FE24BC7" w14:textId="50568D67" w:rsidR="00911058" w:rsidRPr="00FB1CCB" w:rsidRDefault="00911058" w:rsidP="00C26102">
      <w:pPr>
        <w:pStyle w:val="FPSGA1"/>
      </w:pPr>
      <w:r w:rsidRPr="00FB1CCB">
        <w:t>Bestätigung der Erklärungen und Angaben</w:t>
      </w:r>
    </w:p>
    <w:p w14:paraId="5D125570" w14:textId="0F48D894" w:rsidR="00911058" w:rsidRPr="00FB1CCB" w:rsidRDefault="00911058" w:rsidP="00C26102">
      <w:pPr>
        <w:pStyle w:val="FPSGATextohneRdNr"/>
      </w:pPr>
      <w:r w:rsidRPr="00FB1CCB">
        <w:t xml:space="preserve">Ich/Wir bestätigen hiermit, dass unsere Angaben die aktuelle Situation unseres Unternehmens </w:t>
      </w:r>
      <w:r w:rsidR="00E60C90" w:rsidRPr="00C26102">
        <w:t>widerspiegeln</w:t>
      </w:r>
      <w:r w:rsidRPr="00FB1CCB">
        <w:t xml:space="preserve">. </w:t>
      </w:r>
    </w:p>
    <w:tbl>
      <w:tblPr>
        <w:tblW w:w="9360" w:type="dxa"/>
        <w:tblInd w:w="108" w:type="dxa"/>
        <w:tblLook w:val="01E0" w:firstRow="1" w:lastRow="1" w:firstColumn="1" w:lastColumn="1" w:noHBand="0" w:noVBand="0"/>
      </w:tblPr>
      <w:tblGrid>
        <w:gridCol w:w="3708"/>
        <w:gridCol w:w="968"/>
        <w:gridCol w:w="4684"/>
      </w:tblGrid>
      <w:tr w:rsidR="00911058" w:rsidRPr="00FB1CCB" w14:paraId="6FD4B67F" w14:textId="77777777" w:rsidTr="00A93984">
        <w:tc>
          <w:tcPr>
            <w:tcW w:w="3708" w:type="dxa"/>
            <w:tcBorders>
              <w:bottom w:val="single" w:sz="4" w:space="0" w:color="auto"/>
            </w:tcBorders>
            <w:shd w:val="clear" w:color="auto" w:fill="auto"/>
          </w:tcPr>
          <w:p w14:paraId="46128476" w14:textId="77777777" w:rsidR="00911058" w:rsidRPr="00FB1CCB" w:rsidRDefault="00911058" w:rsidP="00C26102">
            <w:pPr>
              <w:pStyle w:val="FPSGATextohneRdNr"/>
              <w:rPr>
                <w:sz w:val="20"/>
              </w:rPr>
            </w:pPr>
          </w:p>
          <w:p w14:paraId="4F708FE3" w14:textId="77777777" w:rsidR="00911058" w:rsidRPr="00FB1CCB" w:rsidRDefault="00911058" w:rsidP="00C26102">
            <w:pPr>
              <w:pStyle w:val="FPSGATextohneRdNr"/>
              <w:rPr>
                <w:sz w:val="20"/>
              </w:rPr>
            </w:pPr>
          </w:p>
          <w:p w14:paraId="2C4CDC52" w14:textId="77777777" w:rsidR="00911058" w:rsidRPr="00FB1CCB" w:rsidRDefault="00911058" w:rsidP="00C26102">
            <w:pPr>
              <w:pStyle w:val="FPSGATextohneRdNr"/>
              <w:rPr>
                <w:sz w:val="20"/>
              </w:rPr>
            </w:pPr>
          </w:p>
          <w:p w14:paraId="1BACFC00"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968" w:type="dxa"/>
            <w:shd w:val="clear" w:color="auto" w:fill="auto"/>
          </w:tcPr>
          <w:p w14:paraId="564C470B" w14:textId="77777777" w:rsidR="00911058" w:rsidRPr="00FB1CCB" w:rsidRDefault="00911058" w:rsidP="00C26102">
            <w:pPr>
              <w:pStyle w:val="FPSGATextohneRdNr"/>
              <w:rPr>
                <w:sz w:val="20"/>
              </w:rPr>
            </w:pPr>
          </w:p>
        </w:tc>
        <w:tc>
          <w:tcPr>
            <w:tcW w:w="4684" w:type="dxa"/>
            <w:tcBorders>
              <w:bottom w:val="single" w:sz="4" w:space="0" w:color="auto"/>
            </w:tcBorders>
          </w:tcPr>
          <w:p w14:paraId="474E4FEE" w14:textId="77777777" w:rsidR="00911058" w:rsidRPr="00FB1CCB" w:rsidRDefault="00911058" w:rsidP="00C26102">
            <w:pPr>
              <w:pStyle w:val="FPSGATextohneRdNr"/>
              <w:rPr>
                <w:sz w:val="20"/>
              </w:rPr>
            </w:pPr>
          </w:p>
          <w:p w14:paraId="225D3C9F" w14:textId="77777777" w:rsidR="00911058" w:rsidRPr="00FB1CCB" w:rsidRDefault="00911058" w:rsidP="00C26102">
            <w:pPr>
              <w:pStyle w:val="FPSGATextohneRdNr"/>
              <w:rPr>
                <w:sz w:val="20"/>
              </w:rPr>
            </w:pPr>
          </w:p>
          <w:p w14:paraId="6DEB6D76" w14:textId="77777777" w:rsidR="00911058" w:rsidRPr="00FB1CCB" w:rsidRDefault="00911058" w:rsidP="00C26102">
            <w:pPr>
              <w:pStyle w:val="FPSGATextohneRdNr"/>
              <w:rPr>
                <w:sz w:val="20"/>
              </w:rPr>
            </w:pPr>
          </w:p>
          <w:p w14:paraId="7BD32F91"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911058" w:rsidRPr="00FB1CCB" w14:paraId="2E12295C" w14:textId="77777777" w:rsidTr="00A93984">
        <w:trPr>
          <w:trHeight w:val="78"/>
        </w:trPr>
        <w:tc>
          <w:tcPr>
            <w:tcW w:w="3708" w:type="dxa"/>
            <w:tcBorders>
              <w:top w:val="single" w:sz="4" w:space="0" w:color="auto"/>
            </w:tcBorders>
            <w:shd w:val="clear" w:color="auto" w:fill="auto"/>
          </w:tcPr>
          <w:p w14:paraId="4E6A2AD6" w14:textId="77777777" w:rsidR="00911058" w:rsidRPr="00C26102" w:rsidRDefault="00911058" w:rsidP="00C26102">
            <w:pPr>
              <w:pStyle w:val="FPSGATextohneRdNr"/>
            </w:pPr>
            <w:r w:rsidRPr="00FB1CCB">
              <w:t>Ort und Datum</w:t>
            </w:r>
          </w:p>
        </w:tc>
        <w:tc>
          <w:tcPr>
            <w:tcW w:w="968" w:type="dxa"/>
            <w:shd w:val="clear" w:color="auto" w:fill="auto"/>
          </w:tcPr>
          <w:p w14:paraId="59FA2197" w14:textId="77777777" w:rsidR="00911058" w:rsidRPr="00FB1CCB" w:rsidRDefault="00911058" w:rsidP="00C26102">
            <w:pPr>
              <w:pStyle w:val="FPSGATextohneRdNr"/>
              <w:rPr>
                <w:sz w:val="20"/>
              </w:rPr>
            </w:pPr>
          </w:p>
        </w:tc>
        <w:tc>
          <w:tcPr>
            <w:tcW w:w="4684" w:type="dxa"/>
            <w:tcBorders>
              <w:top w:val="single" w:sz="4" w:space="0" w:color="auto"/>
            </w:tcBorders>
          </w:tcPr>
          <w:p w14:paraId="6BE7937E" w14:textId="636F816E" w:rsidR="002120B6" w:rsidRPr="00FB1CCB" w:rsidRDefault="00911058" w:rsidP="002120B6">
            <w:pPr>
              <w:pStyle w:val="FPSGATextohneRdNr"/>
            </w:pPr>
            <w:r w:rsidRPr="00FB1CCB">
              <w:t xml:space="preserve">Person des </w:t>
            </w:r>
            <w:r w:rsidRPr="00C26102">
              <w:t>Erklärenden</w:t>
            </w:r>
          </w:p>
        </w:tc>
      </w:tr>
    </w:tbl>
    <w:p w14:paraId="09C96725" w14:textId="77777777" w:rsidR="00911058" w:rsidRDefault="00911058" w:rsidP="00C26102">
      <w:pPr>
        <w:pStyle w:val="FPSGATextohneRdNr"/>
        <w:rPr>
          <w:sz w:val="20"/>
        </w:rPr>
      </w:pPr>
    </w:p>
    <w:p w14:paraId="138C8B40" w14:textId="77777777" w:rsidR="002120B6" w:rsidRDefault="002120B6" w:rsidP="00C26102">
      <w:pPr>
        <w:pStyle w:val="FPSGATextohneRdNr"/>
        <w:rPr>
          <w:sz w:val="20"/>
        </w:rPr>
      </w:pPr>
    </w:p>
    <w:p w14:paraId="6D642FA4" w14:textId="23FA439D" w:rsidR="002120B6" w:rsidRPr="00FB1CCB" w:rsidRDefault="002120B6" w:rsidP="00C26102">
      <w:pPr>
        <w:pStyle w:val="FPSGATextohneRdNr"/>
        <w:rPr>
          <w:sz w:val="20"/>
        </w:rPr>
      </w:pPr>
      <w:r>
        <w:rPr>
          <w:sz w:val="20"/>
        </w:rPr>
        <w:t>(Textform gemäß § 126b BGB ausreichend)</w:t>
      </w:r>
    </w:p>
    <w:p w14:paraId="76654FAC" w14:textId="40048A06" w:rsidR="002120B6" w:rsidRPr="00FB1CCB" w:rsidRDefault="00911058" w:rsidP="002120B6">
      <w:pPr>
        <w:pStyle w:val="FPSGATextohneRdNr"/>
        <w:ind w:left="0"/>
      </w:pPr>
      <w:r w:rsidRPr="00FB1CCB">
        <w:br w:type="page"/>
      </w:r>
    </w:p>
    <w:bookmarkEnd w:id="3"/>
    <w:p w14:paraId="5D2F2364" w14:textId="3F373A46" w:rsidR="00FA0F67" w:rsidRPr="003B7F27" w:rsidRDefault="003B7F27" w:rsidP="003B7F27">
      <w:pPr>
        <w:pStyle w:val="FPSGATextohneRdNr"/>
        <w:rPr>
          <w:b/>
          <w:bCs/>
          <w:u w:val="single"/>
        </w:rPr>
      </w:pPr>
      <w:r w:rsidRPr="003B7F27">
        <w:rPr>
          <w:b/>
          <w:bCs/>
          <w:u w:val="single"/>
        </w:rPr>
        <w:lastRenderedPageBreak/>
        <w:t xml:space="preserve">Anlage 1 zum Teilnahmeantrag: </w:t>
      </w:r>
      <w:r w:rsidR="00FA0F67" w:rsidRPr="003B7F27">
        <w:rPr>
          <w:b/>
          <w:bCs/>
          <w:u w:val="single"/>
        </w:rPr>
        <w:t>Erklärung der Bewerbergemeinschaft</w:t>
      </w:r>
    </w:p>
    <w:p w14:paraId="746D9C13" w14:textId="77777777" w:rsidR="00FA0F67" w:rsidRPr="00FB1CCB" w:rsidRDefault="00FA0F67" w:rsidP="003B7F27">
      <w:pPr>
        <w:pStyle w:val="FPSGATextohneRdNr"/>
      </w:pPr>
      <w:r w:rsidRPr="00FB1CCB">
        <w:t>(Nur von Bewerbergemeinschaften auszufüllen!)</w:t>
      </w:r>
    </w:p>
    <w:tbl>
      <w:tblPr>
        <w:tblW w:w="8445" w:type="dxa"/>
        <w:tblInd w:w="846" w:type="dxa"/>
        <w:tblLayout w:type="fixed"/>
        <w:tblLook w:val="0000" w:firstRow="0" w:lastRow="0" w:firstColumn="0" w:lastColumn="0" w:noHBand="0" w:noVBand="0"/>
      </w:tblPr>
      <w:tblGrid>
        <w:gridCol w:w="8445"/>
      </w:tblGrid>
      <w:tr w:rsidR="00FA0F67" w:rsidRPr="00FB1CCB" w14:paraId="43778C66" w14:textId="77777777" w:rsidTr="003B7F27">
        <w:trPr>
          <w:trHeight w:val="1121"/>
        </w:trPr>
        <w:tc>
          <w:tcPr>
            <w:tcW w:w="8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CDAA" w14:textId="77777777" w:rsidR="00FA0F67" w:rsidRPr="00FB1CCB" w:rsidRDefault="00FA0F67" w:rsidP="003B7F27">
            <w:pPr>
              <w:pStyle w:val="FPSGATextohneRdNr"/>
              <w:ind w:left="0"/>
            </w:pPr>
            <w:r w:rsidRPr="00FB1CCB">
              <w:rPr>
                <w:u w:val="single"/>
              </w:rPr>
              <w:t>Hinweis:</w:t>
            </w:r>
          </w:p>
          <w:p w14:paraId="19BEB020" w14:textId="5D926376" w:rsidR="00FA0F67" w:rsidRPr="00FB1CCB" w:rsidRDefault="00FA0F67" w:rsidP="003B7F27">
            <w:pPr>
              <w:pStyle w:val="FPSGATextohneRdNr"/>
              <w:ind w:left="0"/>
            </w:pPr>
            <w:r w:rsidRPr="00FB1CCB">
              <w:t xml:space="preserve">Die Erklärung der Bewerbergemeinschaft ist zwingend von allen Mitgliedern der Bewerbergemeinschaft </w:t>
            </w:r>
            <w:r w:rsidR="002F063F" w:rsidRPr="00FB1CCB">
              <w:t>in Textform abzugeben</w:t>
            </w:r>
            <w:r w:rsidRPr="00FB1CCB">
              <w:t>.</w:t>
            </w:r>
            <w:r w:rsidR="002F063F" w:rsidRPr="00FB1CCB">
              <w:t xml:space="preserve"> Die Anforderung einer im Original unterschriebenen Erklärung bleibt vorbehalten.</w:t>
            </w:r>
          </w:p>
        </w:tc>
      </w:tr>
    </w:tbl>
    <w:p w14:paraId="42726A34" w14:textId="77777777" w:rsidR="00FA0F67" w:rsidRPr="00FB1CCB" w:rsidRDefault="00FA0F67" w:rsidP="003B7F27">
      <w:pPr>
        <w:pStyle w:val="FPSGATextohneRdNr"/>
        <w:rPr>
          <w:rFonts w:eastAsia="Arial Unicode MS"/>
        </w:rPr>
      </w:pPr>
      <w:r w:rsidRPr="00FB1CCB">
        <w:rPr>
          <w:rFonts w:eastAsia="Arial Unicode MS"/>
        </w:rPr>
        <w:t>Wir, die nachstehend aufgeführten Unternehmen, geben für die oben bezeichnete Leistung im genannten Vergabeverfahren einen Teilnahmeantrag ab.</w:t>
      </w:r>
    </w:p>
    <w:p w14:paraId="3A61187E" w14:textId="7181A90A" w:rsidR="00FA0F67" w:rsidRPr="00FB1CCB" w:rsidRDefault="00FA0F67" w:rsidP="003B7F27">
      <w:pPr>
        <w:pStyle w:val="FPSGATextohneRdNr"/>
        <w:rPr>
          <w:rFonts w:eastAsia="Arial Unicode MS"/>
        </w:rPr>
      </w:pPr>
      <w:r w:rsidRPr="00FB1CCB">
        <w:rPr>
          <w:rFonts w:eastAsia="Arial Unicode MS"/>
        </w:rPr>
        <w:t>Zu diesem Zweck haben wir eine Bewerbergemeinschaft gebildet. Sofern wir auf Grund unseres Teilnahmeantrages vom Auftraggeber die Aufforderung zur Abgabe eines Angebotes erhalten</w:t>
      </w:r>
      <w:r w:rsidRPr="00FB1CCB">
        <w:t xml:space="preserve">, werden wir </w:t>
      </w:r>
      <w:r w:rsidRPr="00FB1CCB">
        <w:rPr>
          <w:rFonts w:eastAsia="Arial Unicode MS"/>
        </w:rPr>
        <w:t>uns zu einer Bietergemeinschaft zusammenschließen und im Auftragsfall die oben genannten Leistungen in Form einer Arbeitsgemeinschaft gemeinsam ausführen.</w:t>
      </w:r>
    </w:p>
    <w:p w14:paraId="1DD28EBB" w14:textId="77777777" w:rsidR="00FA0F67" w:rsidRPr="00FB1CCB" w:rsidRDefault="00FA0F67" w:rsidP="003B7F27">
      <w:pPr>
        <w:pStyle w:val="FPSGATextohneRdNr"/>
        <w:rPr>
          <w:rFonts w:eastAsia="Arial Unicode MS"/>
        </w:rPr>
      </w:pPr>
    </w:p>
    <w:p w14:paraId="31BA5242" w14:textId="77777777" w:rsidR="00FA0F67" w:rsidRPr="00FB1CCB" w:rsidRDefault="00FA0F67" w:rsidP="003B7F27">
      <w:pPr>
        <w:pStyle w:val="FPSGATextohneRdNr"/>
        <w:rPr>
          <w:rFonts w:eastAsia="Arial Unicode MS"/>
        </w:rPr>
      </w:pPr>
      <w:r w:rsidRPr="00FB1CCB">
        <w:t xml:space="preserve">Unsere Bewerbergemeinschaft besteht </w:t>
      </w:r>
      <w:proofErr w:type="gramStart"/>
      <w:r w:rsidRPr="00FB1CCB">
        <w:t>aus folgenden</w:t>
      </w:r>
      <w:proofErr w:type="gramEnd"/>
      <w:r w:rsidRPr="00FB1CCB">
        <w:t xml:space="preserve"> Mitgliedern:</w:t>
      </w:r>
    </w:p>
    <w:p w14:paraId="53F27BE7" w14:textId="77777777" w:rsidR="00FA0F67" w:rsidRPr="00FB1CCB" w:rsidRDefault="00FA0F67" w:rsidP="003B7F27">
      <w:pPr>
        <w:pStyle w:val="FPSGATextohneRdNr"/>
        <w:rPr>
          <w:rFonts w:eastAsia="Arial Unicode MS"/>
        </w:rPr>
      </w:pPr>
    </w:p>
    <w:p w14:paraId="39B9B85B" w14:textId="77777777" w:rsidR="00FA0F67" w:rsidRPr="00FB1CCB" w:rsidRDefault="00FA0F67" w:rsidP="003B7F27">
      <w:pPr>
        <w:pStyle w:val="FPSGATextohneRdNr"/>
      </w:pPr>
      <w:r w:rsidRPr="00FB1CCB">
        <w:t>Mitglied 1:</w:t>
      </w:r>
    </w:p>
    <w:tbl>
      <w:tblPr>
        <w:tblW w:w="8450" w:type="dxa"/>
        <w:tblInd w:w="846" w:type="dxa"/>
        <w:tblLayout w:type="fixed"/>
        <w:tblLook w:val="0000" w:firstRow="0" w:lastRow="0" w:firstColumn="0" w:lastColumn="0" w:noHBand="0" w:noVBand="0"/>
      </w:tblPr>
      <w:tblGrid>
        <w:gridCol w:w="3804"/>
        <w:gridCol w:w="4646"/>
      </w:tblGrid>
      <w:tr w:rsidR="00FA0F67" w:rsidRPr="00FB1CCB" w14:paraId="1A2B9F5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AB483A9" w14:textId="316C3758"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78269C7"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68DC31A" w14:textId="355B0850"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2265BE23"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4120CD03" w14:textId="6450C6AD"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8F57428"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343C1A95" w14:textId="4C50D9C9" w:rsidR="00FA0F67" w:rsidRPr="00FB1CCB" w:rsidRDefault="00FA0F67" w:rsidP="003B7F27">
            <w:pPr>
              <w:pStyle w:val="FPSGATextohneRdNr"/>
              <w:ind w:left="0"/>
            </w:pPr>
            <w:r w:rsidRPr="00FB1CCB">
              <w:t xml:space="preserve">Telefon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00D4A61E" w14:textId="51D3B115" w:rsidR="00FA0F67" w:rsidRPr="00FB1CCB" w:rsidRDefault="00FA0F67" w:rsidP="003B7F27">
            <w:pPr>
              <w:pStyle w:val="FPSGATextohneRdNr"/>
              <w:ind w:left="0"/>
            </w:pPr>
            <w:r w:rsidRPr="00FB1CCB">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F27D7AE"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7B7629A0" w14:textId="496C4473" w:rsidR="00FA0F67" w:rsidRPr="00FB1CCB" w:rsidRDefault="00FA0F67" w:rsidP="003B7F27">
            <w:pPr>
              <w:pStyle w:val="FPSGATextohneRdNr"/>
              <w:ind w:left="0"/>
            </w:pPr>
            <w:r w:rsidRPr="00FB1CCB">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68A3874" w14:textId="77777777" w:rsidR="00FA0F67" w:rsidRPr="00FB1CCB" w:rsidRDefault="00FA0F67" w:rsidP="003B7F27">
      <w:pPr>
        <w:pStyle w:val="FPSGATextohneRdNr"/>
      </w:pPr>
    </w:p>
    <w:p w14:paraId="6FA498EC" w14:textId="77777777" w:rsidR="00FA0F67" w:rsidRPr="00FB1CCB" w:rsidRDefault="00FA0F67" w:rsidP="003B7F27">
      <w:pPr>
        <w:pStyle w:val="FPSGATextohneRdNr"/>
      </w:pPr>
      <w:r w:rsidRPr="00FB1CCB">
        <w:rPr>
          <w:noProof/>
        </w:rPr>
        <mc:AlternateContent>
          <mc:Choice Requires="wps">
            <w:drawing>
              <wp:anchor distT="0" distB="0" distL="114935" distR="114935" simplePos="0" relativeHeight="251662848" behindDoc="0" locked="0" layoutInCell="1" allowOverlap="1" wp14:anchorId="3A42770C" wp14:editId="22DDEACB">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3A6278" w14:textId="77777777" w:rsidR="00B547F6" w:rsidRDefault="00B547F6" w:rsidP="00FA0F67">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2770C" id="_x0000_t202" coordsize="21600,21600" o:spt="202" path="m,l,21600r21600,l21600,xe">
                <v:stroke joinstyle="miter"/>
                <v:path gradientshapeok="t" o:connecttype="rect"/>
              </v:shapetype>
              <v:shape id="Text Box 4" o:spid="_x0000_s1026" type="#_x0000_t202" style="position:absolute;left:0;text-align:left;margin-left:474pt;margin-top:127.85pt;width:41.95pt;height:29.95pt;z-index:2516628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0C3A6278" w14:textId="77777777" w:rsidR="00B547F6" w:rsidRDefault="00B547F6" w:rsidP="00FA0F67">
                      <w:pPr>
                        <w:autoSpaceDE w:val="0"/>
                        <w:jc w:val="center"/>
                      </w:pPr>
                      <w:r>
                        <w:rPr>
                          <w:color w:val="000000"/>
                          <w:sz w:val="20"/>
                          <w:szCs w:val="48"/>
                        </w:rPr>
                        <w:t>2</w:t>
                      </w:r>
                    </w:p>
                  </w:txbxContent>
                </v:textbox>
              </v:shape>
            </w:pict>
          </mc:Fallback>
        </mc:AlternateContent>
      </w:r>
    </w:p>
    <w:p w14:paraId="188B8D53" w14:textId="77777777" w:rsidR="00FA0F67" w:rsidRPr="00FB1CCB" w:rsidRDefault="00FA0F67" w:rsidP="003B7F27">
      <w:pPr>
        <w:pStyle w:val="FPSGATextohneRdNr"/>
      </w:pPr>
    </w:p>
    <w:p w14:paraId="3CB958BB" w14:textId="77777777" w:rsidR="00FA0F67" w:rsidRPr="00FB1CCB" w:rsidRDefault="00FA0F67" w:rsidP="003B7F27">
      <w:pPr>
        <w:pStyle w:val="FPSGATextohneRdNr"/>
      </w:pPr>
      <w:r w:rsidRPr="00FB1CCB">
        <w:t>Mitglied 2:</w:t>
      </w:r>
    </w:p>
    <w:tbl>
      <w:tblPr>
        <w:tblW w:w="8450" w:type="dxa"/>
        <w:tblInd w:w="846" w:type="dxa"/>
        <w:tblLayout w:type="fixed"/>
        <w:tblLook w:val="0000" w:firstRow="0" w:lastRow="0" w:firstColumn="0" w:lastColumn="0" w:noHBand="0" w:noVBand="0"/>
      </w:tblPr>
      <w:tblGrid>
        <w:gridCol w:w="3804"/>
        <w:gridCol w:w="4646"/>
      </w:tblGrid>
      <w:tr w:rsidR="00FA0F67" w:rsidRPr="00FB1CCB" w14:paraId="0F5C8834"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792A1F8" w14:textId="0462136C"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6A55AEB"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BE1F5F3" w14:textId="1441FCD2"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311155A"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209DDC17" w14:textId="21A19032"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502B64A"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216D03FA" w14:textId="4AB78967" w:rsidR="00FA0F67" w:rsidRPr="00FB1CCB" w:rsidRDefault="00FA0F67" w:rsidP="003B7F27">
            <w:pPr>
              <w:pStyle w:val="FPSGATextohneRdNr"/>
              <w:ind w:left="0"/>
              <w:rPr>
                <w:lang w:val="it-IT"/>
              </w:rPr>
            </w:pPr>
            <w:r w:rsidRPr="00FB1CCB">
              <w:rPr>
                <w:lang w:val="it-IT"/>
              </w:rPr>
              <w:t xml:space="preserve">Telefon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E3E3EF9" w14:textId="4BE81478" w:rsidR="00FA0F67" w:rsidRPr="00FB1CCB" w:rsidRDefault="00FA0F67" w:rsidP="003B7F27">
            <w:pPr>
              <w:pStyle w:val="FPSGATextohneRdNr"/>
              <w:ind w:left="0"/>
            </w:pPr>
            <w:r w:rsidRPr="00FB1CCB">
              <w:rPr>
                <w:lang w:val="it-IT"/>
              </w:rPr>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1BD10BAC"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4181B03" w14:textId="473177F1" w:rsidR="00FA0F67" w:rsidRPr="00FB1CCB" w:rsidRDefault="00FA0F67" w:rsidP="003B7F27">
            <w:pPr>
              <w:pStyle w:val="FPSGATextohneRdNr"/>
              <w:ind w:left="0"/>
            </w:pPr>
            <w:r w:rsidRPr="00FB1CCB">
              <w:rPr>
                <w:lang w:val="it-IT"/>
              </w:rPr>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DB98732" w14:textId="77777777" w:rsidR="00FA0F67" w:rsidRPr="00FB1CCB" w:rsidRDefault="00FA0F67" w:rsidP="003B7F27">
      <w:pPr>
        <w:pStyle w:val="FPSGATextohneRdNr"/>
        <w:rPr>
          <w:lang w:val="it-IT"/>
        </w:rPr>
      </w:pPr>
    </w:p>
    <w:p w14:paraId="0CC3B567" w14:textId="38FFBFAE" w:rsidR="00FA0F67" w:rsidRPr="003B7F27" w:rsidRDefault="003B7F27" w:rsidP="003B7F27">
      <w:pPr>
        <w:pStyle w:val="FPSGATextohneRdNr"/>
        <w:rPr>
          <w:b/>
          <w:bCs/>
          <w:u w:val="single"/>
        </w:rPr>
      </w:pPr>
      <w:r w:rsidRPr="003B7F27">
        <w:rPr>
          <w:b/>
          <w:bCs/>
          <w:u w:val="single"/>
        </w:rPr>
        <w:t>Bev</w:t>
      </w:r>
      <w:r w:rsidR="00FA0F67" w:rsidRPr="003B7F27">
        <w:rPr>
          <w:b/>
          <w:bCs/>
          <w:u w:val="single"/>
        </w:rPr>
        <w:t>ollmächtigter Vertreter unserer Bewerbergemeinschaft ist:</w:t>
      </w:r>
    </w:p>
    <w:tbl>
      <w:tblPr>
        <w:tblW w:w="8450" w:type="dxa"/>
        <w:tblInd w:w="846" w:type="dxa"/>
        <w:tblLayout w:type="fixed"/>
        <w:tblLook w:val="0000" w:firstRow="0" w:lastRow="0" w:firstColumn="0" w:lastColumn="0" w:noHBand="0" w:noVBand="0"/>
      </w:tblPr>
      <w:tblGrid>
        <w:gridCol w:w="3804"/>
        <w:gridCol w:w="4646"/>
      </w:tblGrid>
      <w:tr w:rsidR="00FA0F67" w:rsidRPr="00FB1CCB" w14:paraId="4A1ACA4B"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13E9D06" w14:textId="2D6115A2" w:rsidR="00FA0F67" w:rsidRPr="00FB1CCB" w:rsidRDefault="00FA0F67" w:rsidP="003B7F27">
            <w:pPr>
              <w:pStyle w:val="FPSGATextohneRdNr"/>
              <w:ind w:left="0"/>
            </w:pPr>
            <w:r w:rsidRPr="00FB1CCB">
              <w:t>Name (</w:t>
            </w:r>
            <w:r w:rsidR="00890A0E" w:rsidRPr="00FB1CCB">
              <w:t xml:space="preserve">Firma)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31AD1AF1"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00CF744B" w14:textId="3C3AD30C" w:rsidR="00FA0F67" w:rsidRPr="00FB1CCB" w:rsidRDefault="00FA0F67" w:rsidP="003B7F27">
            <w:pPr>
              <w:pStyle w:val="FPSGATextohneRdNr"/>
              <w:ind w:left="0"/>
            </w:pPr>
            <w:r w:rsidRPr="00FB1CCB">
              <w:t xml:space="preserve">Postanschrift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5AB16827"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58EF6425" w14:textId="08A9601B" w:rsidR="00FA0F67" w:rsidRPr="00FB1CCB" w:rsidRDefault="00FA0F67" w:rsidP="003B7F27">
            <w:pPr>
              <w:pStyle w:val="FPSGATextohneRdNr"/>
              <w:ind w:left="0"/>
              <w:rPr>
                <w:lang w:val="it-IT"/>
              </w:rPr>
            </w:pPr>
            <w:r w:rsidRPr="00FB1CCB">
              <w:rPr>
                <w:lang w:val="it-IT"/>
              </w:rPr>
              <w:t xml:space="preserve">Telefon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72E1C78D" w14:textId="2576A5BE" w:rsidR="00FA0F67" w:rsidRPr="00FB1CCB" w:rsidRDefault="00FA0F67" w:rsidP="003B7F27">
            <w:pPr>
              <w:pStyle w:val="FPSGATextohneRdNr"/>
              <w:ind w:left="0"/>
            </w:pPr>
            <w:r w:rsidRPr="00FB1CCB">
              <w:rPr>
                <w:lang w:val="it-IT"/>
              </w:rPr>
              <w:t xml:space="preserve">Fax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00DA536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2F58ACA" w14:textId="57C06917" w:rsidR="00FA0F67" w:rsidRPr="00FB1CCB" w:rsidRDefault="00FA0F67" w:rsidP="003B7F27">
            <w:pPr>
              <w:pStyle w:val="FPSGATextohneRdNr"/>
              <w:ind w:left="0"/>
            </w:pPr>
            <w:r w:rsidRPr="00FB1CCB">
              <w:rPr>
                <w:lang w:val="it-IT"/>
              </w:rPr>
              <w:t xml:space="preserve">E-Mail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bl>
    <w:p w14:paraId="52BF79F4" w14:textId="77777777" w:rsidR="00FA0F67" w:rsidRPr="00FB1CCB" w:rsidRDefault="00FA0F67" w:rsidP="003B7F27">
      <w:pPr>
        <w:pStyle w:val="FPSGATextohneRdNr"/>
        <w:rPr>
          <w:lang w:val="it-IT"/>
        </w:rPr>
      </w:pPr>
    </w:p>
    <w:p w14:paraId="1A5A0E20" w14:textId="77777777" w:rsidR="003B7F27" w:rsidRDefault="003B7F27" w:rsidP="003B7F27">
      <w:pPr>
        <w:pStyle w:val="FPSGATextohneRdNr"/>
        <w:rPr>
          <w:rFonts w:cs="Arial"/>
        </w:rPr>
      </w:pPr>
    </w:p>
    <w:p w14:paraId="2A05C476" w14:textId="77777777" w:rsidR="003B7F27" w:rsidRDefault="003B7F27" w:rsidP="003B7F27">
      <w:pPr>
        <w:pStyle w:val="FPSGATextohneRdNr"/>
        <w:rPr>
          <w:rFonts w:cs="Arial"/>
        </w:rPr>
      </w:pPr>
    </w:p>
    <w:p w14:paraId="77B613ED" w14:textId="77777777" w:rsidR="003B7F27" w:rsidRDefault="003B7F27" w:rsidP="003B7F27">
      <w:pPr>
        <w:pStyle w:val="FPSGATextohneRdNr"/>
        <w:rPr>
          <w:rFonts w:cs="Arial"/>
        </w:rPr>
      </w:pPr>
    </w:p>
    <w:p w14:paraId="4474CFEE" w14:textId="77777777" w:rsidR="003B7F27" w:rsidRDefault="003B7F27" w:rsidP="003B7F27">
      <w:pPr>
        <w:pStyle w:val="FPSGATextohneRdNr"/>
        <w:rPr>
          <w:rFonts w:cs="Arial"/>
        </w:rPr>
      </w:pPr>
    </w:p>
    <w:p w14:paraId="6CD03673" w14:textId="1F275F04" w:rsidR="00FA0F67" w:rsidRPr="00FB1CCB" w:rsidRDefault="00FA0F67" w:rsidP="003B7F27">
      <w:pPr>
        <w:pStyle w:val="FPSGATextohneRdNr"/>
      </w:pPr>
      <w:r w:rsidRPr="00FB1CCB">
        <w:lastRenderedPageBreak/>
        <w:t xml:space="preserve">Wir </w:t>
      </w:r>
      <w:r w:rsidRPr="003B7F27">
        <w:t>erklären</w:t>
      </w:r>
      <w:r w:rsidRPr="00FB1CCB">
        <w:t>,</w:t>
      </w:r>
    </w:p>
    <w:p w14:paraId="320FEB3D" w14:textId="5059AF22" w:rsidR="00FA0F67" w:rsidRPr="00FB1CCB" w:rsidRDefault="00FA0F67" w:rsidP="003B7F27">
      <w:pPr>
        <w:pStyle w:val="FPSGABullet1"/>
        <w:rPr>
          <w:sz w:val="20"/>
        </w:rPr>
      </w:pPr>
      <w:r w:rsidRPr="00FB1CCB">
        <w:t xml:space="preserve">dass der bevollmächtigte Vertreter die </w:t>
      </w:r>
      <w:r w:rsidRPr="00FB1CCB">
        <w:rPr>
          <w:rFonts w:eastAsia="Arial Unicode MS"/>
        </w:rPr>
        <w:t>Bewerbergemeinschaft</w:t>
      </w:r>
      <w:r w:rsidRPr="00FB1CCB">
        <w:t xml:space="preserve"> gegenüber dem Auftraggeber rechtsverbindlich vertritt;</w:t>
      </w:r>
    </w:p>
    <w:p w14:paraId="27C063BF" w14:textId="77777777" w:rsidR="00FA0F67" w:rsidRPr="00FB1CCB" w:rsidRDefault="00FA0F67" w:rsidP="003B7F27">
      <w:pPr>
        <w:pStyle w:val="FPSGABullet1"/>
        <w:rPr>
          <w:sz w:val="20"/>
        </w:rPr>
      </w:pPr>
      <w:r w:rsidRPr="00FB1CCB">
        <w:rPr>
          <w:sz w:val="20"/>
        </w:rPr>
        <w:t>dass der bevollmächtigte Vertreter die Mitglieder in allen Phasen des Vergabeverfahrens und auch während der Auftragsdurchführung rechtsverbindlich vertritt,</w:t>
      </w:r>
    </w:p>
    <w:p w14:paraId="3847CC09" w14:textId="77777777" w:rsidR="00FA0F67" w:rsidRPr="00FB1CCB" w:rsidRDefault="00FA0F67" w:rsidP="003B7F27">
      <w:pPr>
        <w:pStyle w:val="FPSGABullet1"/>
        <w:rPr>
          <w:sz w:val="20"/>
        </w:rPr>
      </w:pPr>
      <w:r w:rsidRPr="00FB1CCB">
        <w:rPr>
          <w:sz w:val="20"/>
        </w:rPr>
        <w:t>dass wir gesamtschuldnerisch haften.</w:t>
      </w:r>
    </w:p>
    <w:p w14:paraId="356B3EDA" w14:textId="77777777" w:rsidR="00FA0F67" w:rsidRPr="00FB1CCB" w:rsidRDefault="00FA0F67" w:rsidP="00FB1CCB">
      <w:pPr>
        <w:tabs>
          <w:tab w:val="left" w:pos="3705"/>
        </w:tabs>
        <w:spacing w:line="276" w:lineRule="auto"/>
        <w:rPr>
          <w:sz w:val="20"/>
        </w:rPr>
      </w:pPr>
    </w:p>
    <w:p w14:paraId="18B19396" w14:textId="77777777" w:rsidR="00FA0F67" w:rsidRPr="00FB1CCB" w:rsidRDefault="00FA0F67" w:rsidP="003B7F27">
      <w:pPr>
        <w:pStyle w:val="FPSGATextohneRdNr"/>
      </w:pPr>
      <w:r w:rsidRPr="00FB1CCB">
        <w:rPr>
          <w:b/>
        </w:rPr>
        <w:t xml:space="preserve">Unterschriften </w:t>
      </w:r>
      <w:r w:rsidRPr="00FB1CCB">
        <w:rPr>
          <w:b/>
          <w:u w:val="single"/>
        </w:rPr>
        <w:t>aller</w:t>
      </w:r>
      <w:r w:rsidRPr="00FB1CCB">
        <w:rPr>
          <w:b/>
        </w:rPr>
        <w:t xml:space="preserve"> Mitglieder der Bewerbergemeinschaft</w:t>
      </w:r>
    </w:p>
    <w:p w14:paraId="22260B62" w14:textId="77777777" w:rsidR="00FA0F67" w:rsidRPr="00FB1CCB" w:rsidRDefault="00FA0F67" w:rsidP="003B7F27">
      <w:pPr>
        <w:pStyle w:val="FPSGATextohneRdNr"/>
      </w:pPr>
      <w:r w:rsidRPr="00FB1CCB">
        <w:rPr>
          <w:b/>
        </w:rPr>
        <w:t>Mitglied 1:</w:t>
      </w:r>
    </w:p>
    <w:p w14:paraId="288F6035"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19A1F0ED"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F6A8E2C" w14:textId="444B3F13" w:rsidR="00FA0F67" w:rsidRPr="00FB1CCB" w:rsidRDefault="003B7F27" w:rsidP="003B7F27">
            <w:pPr>
              <w:pStyle w:val="FPSGATextohneRdNr"/>
              <w:ind w:left="0"/>
              <w:rPr>
                <w:rFonts w:cs="Arial"/>
              </w:rPr>
            </w:pPr>
            <w:r>
              <w:rPr>
                <w:rFonts w:cs="Arial"/>
              </w:rPr>
              <w:t>O</w:t>
            </w:r>
            <w:r w:rsidR="00FA0F67" w:rsidRPr="00FB1CCB">
              <w:rPr>
                <w:rFonts w:cs="Arial"/>
              </w:rPr>
              <w:t xml:space="preserve">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r w:rsidR="00FA0F67" w:rsidRPr="00FB1CCB">
              <w:rPr>
                <w:rFonts w:cs="Arial"/>
              </w:rPr>
              <w:t xml:space="preserve"> </w:t>
            </w:r>
            <w:r w:rsidR="00FA0F67" w:rsidRPr="00FB1CCB">
              <w:rPr>
                <w:rFonts w:cs="Arial"/>
              </w:rPr>
              <w:fldChar w:fldCharType="begin"/>
            </w:r>
            <w:r w:rsidR="00FA0F67" w:rsidRPr="00FB1CCB">
              <w:rPr>
                <w:rFonts w:cs="Arial"/>
              </w:rPr>
              <w:instrText xml:space="preserve"> FILLIN "Text1"</w:instrText>
            </w:r>
            <w:r w:rsidR="00FA0F67" w:rsidRPr="00FB1CCB">
              <w:rPr>
                <w:rFonts w:cs="Arial"/>
              </w:rPr>
              <w:fldChar w:fldCharType="separate"/>
            </w:r>
            <w:r w:rsidR="00FA0F67" w:rsidRPr="00FB1CCB">
              <w:rPr>
                <w:rFonts w:cs="Arial"/>
              </w:rPr>
              <w:t>     </w:t>
            </w:r>
            <w:r w:rsidR="00FA0F67" w:rsidRPr="00FB1CCB">
              <w:rPr>
                <w:rFonts w:cs="Arial"/>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CFB4F" w14:textId="3F9D5A2B"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00E1186B"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74A464CC" w14:textId="12F499DB"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BE8DC" w14:textId="04AB0C1B"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5B0E7C39"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567261D7"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04BF2" w14:textId="59AFE471" w:rsidR="00FA0F67" w:rsidRPr="00FB1CCB" w:rsidRDefault="00FA0F67" w:rsidP="003B7F27">
            <w:pPr>
              <w:pStyle w:val="FPSGATextohneRdNr"/>
              <w:rPr>
                <w:rFonts w:cs="Arial"/>
              </w:rPr>
            </w:pPr>
          </w:p>
        </w:tc>
      </w:tr>
    </w:tbl>
    <w:p w14:paraId="531D775B" w14:textId="77777777" w:rsidR="00FA0F67" w:rsidRPr="00FB1CCB" w:rsidRDefault="00FA0F67" w:rsidP="003B7F27">
      <w:pPr>
        <w:pStyle w:val="FPSGATextohneRdNr"/>
      </w:pPr>
    </w:p>
    <w:p w14:paraId="2C78D26C" w14:textId="77777777" w:rsidR="00FA0F67" w:rsidRPr="00FB1CCB" w:rsidRDefault="00FA0F67" w:rsidP="003B7F27">
      <w:pPr>
        <w:pStyle w:val="FPSGATextohneRdNr"/>
      </w:pPr>
      <w:r w:rsidRPr="00FB1CCB">
        <w:rPr>
          <w:b/>
        </w:rPr>
        <w:t>Mitglied 2:</w:t>
      </w:r>
    </w:p>
    <w:p w14:paraId="322D5672"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2B09CC19"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05A2BC2" w14:textId="3F71592C" w:rsidR="00FA0F67" w:rsidRPr="00FB1CCB" w:rsidRDefault="00FA0F67" w:rsidP="003B7F27">
            <w:pPr>
              <w:pStyle w:val="FPSGATextohneRdNr"/>
              <w:ind w:left="0"/>
              <w:rPr>
                <w:rFonts w:cs="Arial"/>
              </w:rPr>
            </w:pPr>
            <w:r w:rsidRPr="00FB1CCB">
              <w:rPr>
                <w:rFonts w:cs="Arial"/>
              </w:rPr>
              <w:t xml:space="preserve">Ort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D6ADE" w14:textId="7E83A41A"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38AC5F1"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31E7A1E4" w14:textId="047D4156"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3A7442" w14:textId="65D87B00"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8AD6141"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3DD890B5"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447A5" w14:textId="61A6AD3C" w:rsidR="00FA0F67" w:rsidRPr="00FB1CCB" w:rsidRDefault="00FA0F67" w:rsidP="003B7F27">
            <w:pPr>
              <w:pStyle w:val="FPSGATextohneRdNr"/>
              <w:rPr>
                <w:rFonts w:cs="Arial"/>
              </w:rPr>
            </w:pPr>
          </w:p>
        </w:tc>
      </w:tr>
    </w:tbl>
    <w:p w14:paraId="25620F18" w14:textId="77777777" w:rsidR="003B7F27" w:rsidRPr="00FB1CCB" w:rsidRDefault="003B7F27" w:rsidP="003B7F27">
      <w:pPr>
        <w:pStyle w:val="FPSGATextohneRdNr"/>
      </w:pPr>
    </w:p>
    <w:p w14:paraId="3E59A081" w14:textId="77777777" w:rsidR="00FA0F67" w:rsidRPr="00FB1CCB" w:rsidRDefault="00FA0F67" w:rsidP="003B7F27">
      <w:pPr>
        <w:pStyle w:val="FPSGATextohneRdNr"/>
        <w:rPr>
          <w:bCs/>
        </w:rPr>
      </w:pPr>
      <w:r w:rsidRPr="00FB1CCB">
        <w:t>(</w:t>
      </w:r>
      <w:r w:rsidRPr="00FB1CCB">
        <w:rPr>
          <w:u w:val="single"/>
        </w:rPr>
        <w:t>Hinweis</w:t>
      </w:r>
      <w:r w:rsidRPr="00FB1CCB">
        <w:t>: Bei weiteren Mitgliedern bitte Formblatt entsprechend erweitern.)</w:t>
      </w:r>
    </w:p>
    <w:p w14:paraId="46BB302B" w14:textId="1BF477E5" w:rsidR="00911058" w:rsidRPr="00FB1CCB" w:rsidRDefault="00911058" w:rsidP="00FB1CCB">
      <w:pPr>
        <w:spacing w:after="120" w:line="276" w:lineRule="auto"/>
        <w:ind w:right="-2"/>
        <w:rPr>
          <w:sz w:val="20"/>
        </w:rPr>
      </w:pPr>
    </w:p>
    <w:p w14:paraId="4808949F" w14:textId="08E2611D" w:rsidR="00911058" w:rsidRPr="00FB1CCB" w:rsidRDefault="00911058" w:rsidP="00FB1CCB">
      <w:pPr>
        <w:spacing w:line="276" w:lineRule="auto"/>
        <w:rPr>
          <w:sz w:val="20"/>
        </w:rPr>
      </w:pPr>
      <w:r w:rsidRPr="00FB1CCB">
        <w:rPr>
          <w:sz w:val="20"/>
        </w:rPr>
        <w:br w:type="page"/>
      </w:r>
    </w:p>
    <w:p w14:paraId="17D305B7" w14:textId="77777777" w:rsidR="00191BD1" w:rsidRPr="00FB1CCB" w:rsidRDefault="00191BD1" w:rsidP="003B7F27">
      <w:pPr>
        <w:pStyle w:val="FPSGATextohneRdNr"/>
      </w:pPr>
    </w:p>
    <w:p w14:paraId="31343748" w14:textId="1ED08E1A" w:rsidR="00A829BD" w:rsidRPr="00FB1CCB" w:rsidRDefault="003B7F27" w:rsidP="003B7F27">
      <w:pPr>
        <w:pStyle w:val="FPSGATextohneRdNr"/>
        <w:rPr>
          <w:rFonts w:eastAsia="Arial"/>
        </w:rPr>
      </w:pPr>
      <w:r>
        <w:rPr>
          <w:b/>
        </w:rPr>
        <w:t xml:space="preserve">Anlage 2 zum Teilnahmeantrag: </w:t>
      </w:r>
      <w:r w:rsidR="00A829BD" w:rsidRPr="00FB1CCB">
        <w:rPr>
          <w:b/>
        </w:rPr>
        <w:t>Verpflichtungserklärung "anderer Unternehmen" (Eignung</w:t>
      </w:r>
      <w:r>
        <w:rPr>
          <w:b/>
        </w:rPr>
        <w:t>s</w:t>
      </w:r>
      <w:r w:rsidR="00A829BD" w:rsidRPr="00FB1CCB">
        <w:rPr>
          <w:b/>
        </w:rPr>
        <w:t>leihe)</w:t>
      </w:r>
      <w:r w:rsidR="00A829BD" w:rsidRPr="00FB1CCB">
        <w:rPr>
          <w:rFonts w:eastAsia="Arial"/>
          <w:b/>
          <w:bCs/>
          <w:i/>
          <w:color w:val="000091"/>
        </w:rPr>
        <w:t>)</w:t>
      </w:r>
    </w:p>
    <w:p w14:paraId="02707C4C" w14:textId="77777777" w:rsidR="006B4C68" w:rsidRPr="00FB1CCB" w:rsidRDefault="006B4C68" w:rsidP="003B7F27">
      <w:pPr>
        <w:pStyle w:val="FPSGATextohneRdNr"/>
        <w:rPr>
          <w:rFonts w:eastAsia="Arial"/>
          <w:b/>
          <w:bCs/>
          <w:i/>
        </w:rPr>
      </w:pPr>
    </w:p>
    <w:p w14:paraId="0DDA2486" w14:textId="77777777" w:rsidR="00A829BD" w:rsidRPr="00FB1CCB" w:rsidRDefault="00A829BD" w:rsidP="003B7F27">
      <w:pPr>
        <w:pStyle w:val="FPSGATextohneRdNr"/>
      </w:pPr>
    </w:p>
    <w:p w14:paraId="04B7F20A" w14:textId="46A9DA87" w:rsidR="00A829BD" w:rsidRPr="00FB1CCB" w:rsidRDefault="00A829BD" w:rsidP="003B7F27">
      <w:pPr>
        <w:pStyle w:val="FPSGATextohneRdNr"/>
      </w:pPr>
      <w:r w:rsidRPr="00FB1CCB">
        <w:rPr>
          <w:color w:val="1C1C1C"/>
          <w:w w:val="105"/>
        </w:rPr>
        <w:t>A</w:t>
      </w:r>
      <w:r w:rsidR="00E31952" w:rsidRPr="00FB1CCB">
        <w:rPr>
          <w:color w:val="1C1C1C"/>
          <w:w w:val="105"/>
        </w:rPr>
        <w:t>)</w:t>
      </w:r>
      <w:r w:rsidRPr="00FB1CCB">
        <w:rPr>
          <w:color w:val="1C1C1C"/>
          <w:w w:val="105"/>
        </w:rPr>
        <w:t xml:space="preserve"> "anderes</w:t>
      </w:r>
      <w:r w:rsidRPr="00FB1CCB">
        <w:rPr>
          <w:color w:val="1C1C1C"/>
          <w:spacing w:val="-39"/>
          <w:w w:val="105"/>
        </w:rPr>
        <w:t xml:space="preserve"> </w:t>
      </w:r>
      <w:r w:rsidRPr="00FB1CCB">
        <w:rPr>
          <w:color w:val="1C1C1C"/>
          <w:w w:val="105"/>
        </w:rPr>
        <w:t>Unternehmen"</w:t>
      </w:r>
    </w:p>
    <w:sdt>
      <w:sdtPr>
        <w:id w:val="-1410080494"/>
        <w:placeholder>
          <w:docPart w:val="7EE1C819DB6A4C6D98FBA5B538FFF6AA"/>
        </w:placeholder>
      </w:sdtPr>
      <w:sdtEndPr/>
      <w:sdtContent>
        <w:p w14:paraId="50136054" w14:textId="74C44D01" w:rsidR="00E31952"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p>
        <w:p w14:paraId="1FCD1671" w14:textId="33B5206E" w:rsidR="00A829BD" w:rsidRPr="00FB1CCB" w:rsidRDefault="00DF2A97" w:rsidP="003B7F27">
          <w:pPr>
            <w:pStyle w:val="FPSGATextohneRdNr"/>
          </w:pPr>
        </w:p>
      </w:sdtContent>
    </w:sdt>
    <w:p w14:paraId="334C168C" w14:textId="7D313A37" w:rsidR="00A829BD" w:rsidRPr="00FB1CCB" w:rsidRDefault="00A829BD" w:rsidP="003B7F27">
      <w:pPr>
        <w:pStyle w:val="FPSGATextohneRdNr"/>
      </w:pPr>
      <w:r w:rsidRPr="00FB1CCB">
        <w:rPr>
          <w:color w:val="1C1C1C"/>
          <w:w w:val="105"/>
        </w:rPr>
        <w:t>B</w:t>
      </w:r>
      <w:r w:rsidR="00E31952" w:rsidRPr="00FB1CCB">
        <w:rPr>
          <w:color w:val="1C1C1C"/>
          <w:w w:val="105"/>
        </w:rPr>
        <w:t>)</w:t>
      </w:r>
      <w:r w:rsidRPr="00FB1CCB">
        <w:rPr>
          <w:color w:val="1C1C1C"/>
          <w:w w:val="105"/>
        </w:rPr>
        <w:t xml:space="preserve"> Bieter bzw. Bietergemeinschaft, bestehend aus den</w:t>
      </w:r>
      <w:r w:rsidRPr="00FB1CCB">
        <w:rPr>
          <w:color w:val="1C1C1C"/>
          <w:spacing w:val="8"/>
          <w:w w:val="105"/>
        </w:rPr>
        <w:t xml:space="preserve"> </w:t>
      </w:r>
      <w:r w:rsidRPr="00FB1CCB">
        <w:rPr>
          <w:color w:val="1C1C1C"/>
          <w:w w:val="105"/>
        </w:rPr>
        <w:t>Firmen</w:t>
      </w:r>
    </w:p>
    <w:p w14:paraId="58581509" w14:textId="6CFDF00F" w:rsidR="00A829BD" w:rsidRPr="00FB1CCB" w:rsidRDefault="00A829BD" w:rsidP="003B7F27">
      <w:pPr>
        <w:pStyle w:val="FPSGATextohneRdNr"/>
        <w:rPr>
          <w:rFonts w:eastAsia="Calibri"/>
          <w:lang w:eastAsia="en-US"/>
        </w:rPr>
      </w:pPr>
      <w:r w:rsidRPr="00FB1CCB">
        <w:t>1.</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2967D06" w14:textId="324717B6" w:rsidR="002B0F06" w:rsidRPr="00FB1CCB" w:rsidRDefault="00A829BD" w:rsidP="003B7F27">
      <w:pPr>
        <w:pStyle w:val="FPSGATextohneRdNr"/>
      </w:pPr>
      <w:r w:rsidRPr="00FB1CCB">
        <w:t xml:space="preserve">2. </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BE7D72A" w14:textId="5544F0E3" w:rsidR="00A829BD" w:rsidRPr="00FB1CCB" w:rsidRDefault="002B0F06" w:rsidP="003B7F27">
      <w:pPr>
        <w:pStyle w:val="FPSGATextohneRdNr"/>
      </w:pPr>
      <w:r w:rsidRPr="00FB1CCB">
        <w:t>3.</w:t>
      </w:r>
      <w:r w:rsidR="00A829BD" w:rsidRPr="00FB1CCB">
        <w:t>.</w:t>
      </w:r>
      <w:r w:rsidR="00A829BD" w:rsidRPr="00FB1CCB">
        <w:tab/>
      </w:r>
      <w:sdt>
        <w:sdtPr>
          <w:id w:val="-952625745"/>
          <w:placeholder>
            <w:docPart w:val="4B7546734F7D4B668F8684DDA7C01341"/>
          </w:placeholder>
        </w:sdtPr>
        <w:sdtEndPr/>
        <w:sdtContent>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sdtContent>
      </w:sdt>
    </w:p>
    <w:p w14:paraId="28361EC1" w14:textId="50DA0889" w:rsidR="00A829BD" w:rsidRPr="00FB1CCB" w:rsidRDefault="00A829BD" w:rsidP="003B7F27">
      <w:pPr>
        <w:pStyle w:val="FPSGATextohneRdNr"/>
      </w:pPr>
      <w:r w:rsidRPr="00FB1CCB">
        <w:t>4.</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sdt>
        <w:sdtPr>
          <w:id w:val="374973880"/>
          <w:placeholder>
            <w:docPart w:val="BD8C8E37164948F5B52FD1C685C14213"/>
          </w:placeholder>
        </w:sdtPr>
        <w:sdtEndPr/>
        <w:sdtContent>
          <w:r w:rsidRPr="00FB1CCB">
            <w:t xml:space="preserve">  </w:t>
          </w:r>
        </w:sdtContent>
      </w:sdt>
    </w:p>
    <w:p w14:paraId="15004429" w14:textId="77777777" w:rsidR="00A829BD" w:rsidRPr="00FB1CCB" w:rsidRDefault="00A829BD" w:rsidP="003B7F27">
      <w:pPr>
        <w:pStyle w:val="FPSGATextohneRdNr"/>
      </w:pPr>
      <w:r w:rsidRPr="00FB1CCB">
        <w:rPr>
          <w:color w:val="1C1C1C"/>
          <w:w w:val="105"/>
        </w:rPr>
        <w:t>Art</w:t>
      </w:r>
      <w:r w:rsidRPr="00FB1CCB">
        <w:rPr>
          <w:color w:val="1C1C1C"/>
          <w:spacing w:val="-14"/>
          <w:w w:val="105"/>
        </w:rPr>
        <w:t xml:space="preserve"> </w:t>
      </w:r>
      <w:r w:rsidRPr="00FB1CCB">
        <w:rPr>
          <w:color w:val="1C1C1C"/>
          <w:w w:val="105"/>
        </w:rPr>
        <w:t>und</w:t>
      </w:r>
      <w:r w:rsidRPr="00FB1CCB">
        <w:rPr>
          <w:color w:val="1C1C1C"/>
          <w:spacing w:val="-14"/>
          <w:w w:val="105"/>
        </w:rPr>
        <w:t xml:space="preserve"> </w:t>
      </w:r>
      <w:r w:rsidRPr="00FB1CCB">
        <w:rPr>
          <w:color w:val="1C1C1C"/>
          <w:w w:val="105"/>
        </w:rPr>
        <w:t>Umfang</w:t>
      </w:r>
      <w:r w:rsidRPr="00FB1CCB">
        <w:rPr>
          <w:color w:val="1C1C1C"/>
          <w:spacing w:val="-14"/>
          <w:w w:val="105"/>
        </w:rPr>
        <w:t xml:space="preserve"> </w:t>
      </w:r>
      <w:r w:rsidRPr="00FB1CCB">
        <w:rPr>
          <w:color w:val="1C1C1C"/>
          <w:w w:val="105"/>
        </w:rPr>
        <w:t>der</w:t>
      </w:r>
      <w:r w:rsidRPr="00FB1CCB">
        <w:rPr>
          <w:color w:val="1C1C1C"/>
          <w:spacing w:val="-14"/>
          <w:w w:val="105"/>
        </w:rPr>
        <w:t xml:space="preserve"> </w:t>
      </w:r>
      <w:r w:rsidRPr="00FB1CCB">
        <w:rPr>
          <w:color w:val="1C1C1C"/>
          <w:w w:val="105"/>
        </w:rPr>
        <w:t>durch</w:t>
      </w:r>
      <w:r w:rsidRPr="00FB1CCB">
        <w:rPr>
          <w:color w:val="1C1C1C"/>
          <w:spacing w:val="-14"/>
          <w:w w:val="105"/>
        </w:rPr>
        <w:t xml:space="preserve"> </w:t>
      </w:r>
      <w:r w:rsidRPr="00FB1CCB">
        <w:rPr>
          <w:color w:val="1C1C1C"/>
          <w:w w:val="105"/>
        </w:rPr>
        <w:t>das</w:t>
      </w:r>
      <w:r w:rsidRPr="00FB1CCB">
        <w:rPr>
          <w:color w:val="1C1C1C"/>
          <w:spacing w:val="-14"/>
          <w:w w:val="105"/>
        </w:rPr>
        <w:t xml:space="preserve"> </w:t>
      </w:r>
      <w:r w:rsidRPr="00FB1CCB">
        <w:rPr>
          <w:color w:val="1C1C1C"/>
          <w:w w:val="105"/>
        </w:rPr>
        <w:t>"andere</w:t>
      </w:r>
      <w:r w:rsidRPr="00FB1CCB">
        <w:rPr>
          <w:color w:val="1C1C1C"/>
          <w:spacing w:val="-14"/>
          <w:w w:val="105"/>
        </w:rPr>
        <w:t xml:space="preserve"> </w:t>
      </w:r>
      <w:r w:rsidRPr="00FB1CCB">
        <w:rPr>
          <w:color w:val="1C1C1C"/>
          <w:w w:val="105"/>
        </w:rPr>
        <w:t>Unternehmen"</w:t>
      </w:r>
      <w:r w:rsidRPr="00FB1CCB">
        <w:rPr>
          <w:color w:val="1C1C1C"/>
          <w:spacing w:val="-14"/>
          <w:w w:val="105"/>
        </w:rPr>
        <w:t xml:space="preserve"> </w:t>
      </w:r>
      <w:r w:rsidRPr="00FB1CCB">
        <w:rPr>
          <w:color w:val="1C1C1C"/>
          <w:w w:val="105"/>
        </w:rPr>
        <w:t>zu</w:t>
      </w:r>
      <w:r w:rsidRPr="00FB1CCB">
        <w:rPr>
          <w:color w:val="1C1C1C"/>
          <w:spacing w:val="-14"/>
          <w:w w:val="105"/>
        </w:rPr>
        <w:t xml:space="preserve"> </w:t>
      </w:r>
      <w:r w:rsidRPr="00FB1CCB">
        <w:rPr>
          <w:color w:val="1C1C1C"/>
          <w:w w:val="105"/>
        </w:rPr>
        <w:t>erbringenden</w:t>
      </w:r>
      <w:r w:rsidRPr="00FB1CCB">
        <w:rPr>
          <w:color w:val="1C1C1C"/>
          <w:spacing w:val="-14"/>
          <w:w w:val="105"/>
        </w:rPr>
        <w:t xml:space="preserve"> </w:t>
      </w:r>
      <w:r w:rsidRPr="00FB1CCB">
        <w:rPr>
          <w:color w:val="1C1C1C"/>
          <w:w w:val="105"/>
        </w:rPr>
        <w:t>Leistungen</w:t>
      </w:r>
    </w:p>
    <w:sdt>
      <w:sdtPr>
        <w:id w:val="-123698202"/>
        <w:placeholder>
          <w:docPart w:val="50D04BA1BDC1456A87F694DBAE62B7B3"/>
        </w:placeholder>
      </w:sdtPr>
      <w:sdtEndPr/>
      <w:sdtContent>
        <w:p w14:paraId="4E0601F8" w14:textId="41E84EEB" w:rsidR="002B0F06"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464399DB" w14:textId="60BA7A2F" w:rsidR="00A829BD" w:rsidRPr="00FB1CCB" w:rsidRDefault="00DF2A97" w:rsidP="003B7F27">
          <w:pPr>
            <w:pStyle w:val="FPSGATextohneRdNr"/>
          </w:pPr>
        </w:p>
      </w:sdtContent>
    </w:sdt>
    <w:p w14:paraId="166DE946" w14:textId="77777777" w:rsidR="00A829BD" w:rsidRPr="00FB1CCB" w:rsidRDefault="00A829BD" w:rsidP="003B7F27">
      <w:pPr>
        <w:pStyle w:val="FPSGATextohneRdNr"/>
      </w:pPr>
      <w:r w:rsidRPr="00FB1CCB">
        <w:t>Das "andere Unternehmen" („A“) erklärt, dass wir uns verpflichten, im Falle der Auftragserteilung an den</w:t>
      </w:r>
      <w:r w:rsidRPr="00FB1CCB">
        <w:rPr>
          <w:spacing w:val="5"/>
        </w:rPr>
        <w:t xml:space="preserve"> </w:t>
      </w:r>
      <w:r w:rsidRPr="00FB1CCB">
        <w:t>Bieter bzw. die Bietergemeinschaft ("B"), die genannten Leistungen für den Bieter bzw. die Bietergemeinschaft,</w:t>
      </w:r>
      <w:r w:rsidRPr="00FB1CCB">
        <w:rPr>
          <w:spacing w:val="8"/>
        </w:rPr>
        <w:t xml:space="preserve"> </w:t>
      </w:r>
      <w:r w:rsidRPr="00FB1CCB">
        <w:t>zu erbringen.</w:t>
      </w:r>
    </w:p>
    <w:p w14:paraId="706C0A75" w14:textId="42DB3949" w:rsidR="00A829BD" w:rsidRPr="00A17FC2" w:rsidRDefault="00A829BD" w:rsidP="00215F1A">
      <w:pPr>
        <w:pStyle w:val="FPSGABulletletter1"/>
        <w:numPr>
          <w:ilvl w:val="0"/>
          <w:numId w:val="7"/>
        </w:numPr>
        <w:ind w:left="1418" w:hanging="567"/>
        <w:jc w:val="left"/>
        <w:rPr>
          <w:rFonts w:eastAsia="Arial"/>
        </w:rPr>
      </w:pPr>
      <w:r w:rsidRPr="00A17FC2">
        <w:rPr>
          <w:rFonts w:eastAsia="Arial"/>
        </w:rPr>
        <w:t>keine</w:t>
      </w:r>
      <w:r w:rsidRPr="00A17FC2">
        <w:rPr>
          <w:rFonts w:eastAsia="Arial"/>
          <w:spacing w:val="-11"/>
        </w:rPr>
        <w:t xml:space="preserve"> </w:t>
      </w:r>
      <w:r w:rsidRPr="00A17FC2">
        <w:rPr>
          <w:rFonts w:eastAsia="Arial"/>
        </w:rPr>
        <w:t>schwere</w:t>
      </w:r>
      <w:r w:rsidRPr="00A17FC2">
        <w:rPr>
          <w:rFonts w:eastAsia="Arial"/>
          <w:spacing w:val="-8"/>
        </w:rPr>
        <w:t xml:space="preserve"> </w:t>
      </w:r>
      <w:r w:rsidRPr="00A17FC2">
        <w:rPr>
          <w:rFonts w:eastAsia="Arial"/>
        </w:rPr>
        <w:t>Verfehlung</w:t>
      </w:r>
      <w:r w:rsidRPr="00A17FC2">
        <w:rPr>
          <w:rFonts w:eastAsia="Arial"/>
          <w:spacing w:val="-8"/>
        </w:rPr>
        <w:t xml:space="preserve"> </w:t>
      </w:r>
      <w:r w:rsidRPr="00A17FC2">
        <w:rPr>
          <w:rFonts w:eastAsia="Arial"/>
        </w:rPr>
        <w:t>vorliegt,</w:t>
      </w:r>
      <w:r w:rsidRPr="00A17FC2">
        <w:rPr>
          <w:rFonts w:eastAsia="Arial"/>
          <w:spacing w:val="-5"/>
        </w:rPr>
        <w:t xml:space="preserve"> </w:t>
      </w:r>
      <w:r w:rsidRPr="00A17FC2">
        <w:rPr>
          <w:rFonts w:eastAsia="Arial"/>
        </w:rPr>
        <w:t>z.</w:t>
      </w:r>
      <w:r w:rsidRPr="00A17FC2">
        <w:rPr>
          <w:rFonts w:eastAsia="Arial"/>
          <w:spacing w:val="-8"/>
        </w:rPr>
        <w:t xml:space="preserve"> </w:t>
      </w:r>
      <w:r w:rsidRPr="00A17FC2">
        <w:rPr>
          <w:rFonts w:eastAsia="Arial"/>
        </w:rPr>
        <w:t>B.</w:t>
      </w:r>
      <w:r w:rsidRPr="00A17FC2">
        <w:rPr>
          <w:rFonts w:eastAsia="Arial"/>
          <w:spacing w:val="-10"/>
        </w:rPr>
        <w:t xml:space="preserve"> </w:t>
      </w:r>
      <w:r w:rsidRPr="00A17FC2">
        <w:rPr>
          <w:rFonts w:eastAsia="Arial"/>
        </w:rPr>
        <w:t>keine</w:t>
      </w:r>
      <w:r w:rsidRPr="00A17FC2">
        <w:rPr>
          <w:rFonts w:eastAsia="Arial"/>
          <w:spacing w:val="-8"/>
        </w:rPr>
        <w:t xml:space="preserve"> </w:t>
      </w:r>
      <w:r w:rsidRPr="00A17FC2">
        <w:rPr>
          <w:rFonts w:eastAsia="Arial"/>
        </w:rPr>
        <w:t>Person</w:t>
      </w:r>
      <w:r w:rsidRPr="00A17FC2">
        <w:rPr>
          <w:rFonts w:eastAsia="Arial"/>
          <w:spacing w:val="-9"/>
        </w:rPr>
        <w:t xml:space="preserve"> </w:t>
      </w:r>
      <w:r w:rsidRPr="00A17FC2">
        <w:rPr>
          <w:rFonts w:eastAsia="Arial"/>
        </w:rPr>
        <w:t>rechtskräftig</w:t>
      </w:r>
      <w:r w:rsidRPr="00A17FC2">
        <w:rPr>
          <w:rFonts w:eastAsia="Arial"/>
          <w:spacing w:val="-10"/>
        </w:rPr>
        <w:t xml:space="preserve"> </w:t>
      </w:r>
      <w:r w:rsidRPr="00A17FC2">
        <w:rPr>
          <w:rFonts w:eastAsia="Arial"/>
        </w:rPr>
        <w:t>verurteilt</w:t>
      </w:r>
      <w:r w:rsidRPr="00A17FC2">
        <w:rPr>
          <w:rFonts w:eastAsia="Arial"/>
          <w:spacing w:val="-6"/>
        </w:rPr>
        <w:t xml:space="preserve"> </w:t>
      </w:r>
      <w:r w:rsidRPr="00A17FC2">
        <w:rPr>
          <w:rFonts w:eastAsia="Arial"/>
        </w:rPr>
        <w:t>wurde,</w:t>
      </w:r>
      <w:r w:rsidRPr="00A17FC2">
        <w:rPr>
          <w:rFonts w:eastAsia="Arial"/>
          <w:spacing w:val="-8"/>
        </w:rPr>
        <w:t xml:space="preserve"> </w:t>
      </w:r>
      <w:r w:rsidRPr="00A17FC2">
        <w:rPr>
          <w:rFonts w:eastAsia="Arial"/>
        </w:rPr>
        <w:t>wenn</w:t>
      </w:r>
      <w:r w:rsidRPr="00A17FC2">
        <w:rPr>
          <w:rFonts w:eastAsia="Arial"/>
          <w:spacing w:val="-9"/>
        </w:rPr>
        <w:t xml:space="preserve"> </w:t>
      </w:r>
      <w:r w:rsidRPr="00A17FC2">
        <w:rPr>
          <w:rFonts w:eastAsia="Arial"/>
        </w:rPr>
        <w:t>diese</w:t>
      </w:r>
      <w:r w:rsidRPr="00A17FC2">
        <w:rPr>
          <w:rFonts w:eastAsia="Arial"/>
          <w:w w:val="99"/>
        </w:rPr>
        <w:t xml:space="preserve"> </w:t>
      </w:r>
      <w:r w:rsidRPr="00A17FC2">
        <w:rPr>
          <w:rFonts w:eastAsia="Arial"/>
        </w:rPr>
        <w:t>Person</w:t>
      </w:r>
      <w:r w:rsidRPr="00A17FC2">
        <w:rPr>
          <w:rFonts w:eastAsia="Arial"/>
          <w:spacing w:val="17"/>
        </w:rPr>
        <w:t xml:space="preserve"> </w:t>
      </w:r>
      <w:r w:rsidRPr="00A17FC2">
        <w:rPr>
          <w:rFonts w:eastAsia="Arial"/>
        </w:rPr>
        <w:t>als</w:t>
      </w:r>
      <w:r w:rsidRPr="00A17FC2">
        <w:rPr>
          <w:rFonts w:eastAsia="Arial"/>
          <w:spacing w:val="19"/>
        </w:rPr>
        <w:t xml:space="preserve"> </w:t>
      </w:r>
      <w:r w:rsidRPr="00A17FC2">
        <w:rPr>
          <w:rFonts w:eastAsia="Arial"/>
        </w:rPr>
        <w:t>für</w:t>
      </w:r>
      <w:r w:rsidRPr="00A17FC2">
        <w:rPr>
          <w:rFonts w:eastAsia="Arial"/>
          <w:spacing w:val="17"/>
        </w:rPr>
        <w:t xml:space="preserve"> </w:t>
      </w:r>
      <w:r w:rsidRPr="00A17FC2">
        <w:rPr>
          <w:rFonts w:eastAsia="Arial"/>
        </w:rPr>
        <w:t>die</w:t>
      </w:r>
      <w:r w:rsidRPr="00A17FC2">
        <w:rPr>
          <w:rFonts w:eastAsia="Arial"/>
          <w:spacing w:val="18"/>
        </w:rPr>
        <w:t xml:space="preserve"> </w:t>
      </w:r>
      <w:r w:rsidRPr="00A17FC2">
        <w:rPr>
          <w:rFonts w:eastAsia="Arial"/>
        </w:rPr>
        <w:t>Leitung</w:t>
      </w:r>
      <w:r w:rsidRPr="00A17FC2">
        <w:rPr>
          <w:rFonts w:eastAsia="Arial"/>
          <w:spacing w:val="20"/>
        </w:rPr>
        <w:t xml:space="preserve"> </w:t>
      </w:r>
      <w:r w:rsidRPr="00A17FC2">
        <w:rPr>
          <w:rFonts w:eastAsia="Arial"/>
        </w:rPr>
        <w:t>des</w:t>
      </w:r>
      <w:r w:rsidRPr="00A17FC2">
        <w:rPr>
          <w:rFonts w:eastAsia="Arial"/>
          <w:spacing w:val="17"/>
        </w:rPr>
        <w:t xml:space="preserve"> </w:t>
      </w:r>
      <w:r w:rsidRPr="00A17FC2">
        <w:rPr>
          <w:rFonts w:eastAsia="Arial"/>
        </w:rPr>
        <w:t>Unternehmens</w:t>
      </w:r>
      <w:r w:rsidRPr="00A17FC2">
        <w:rPr>
          <w:rFonts w:eastAsia="Arial"/>
          <w:spacing w:val="17"/>
        </w:rPr>
        <w:t xml:space="preserve"> </w:t>
      </w:r>
      <w:r w:rsidRPr="00A17FC2">
        <w:rPr>
          <w:rFonts w:eastAsia="Arial"/>
        </w:rPr>
        <w:t>des</w:t>
      </w:r>
      <w:r w:rsidRPr="00A17FC2">
        <w:rPr>
          <w:rFonts w:eastAsia="Arial"/>
          <w:spacing w:val="17"/>
        </w:rPr>
        <w:t xml:space="preserve"> </w:t>
      </w:r>
      <w:r w:rsidRPr="00A17FC2">
        <w:rPr>
          <w:rFonts w:eastAsia="Arial"/>
        </w:rPr>
        <w:t>Bewerbers/</w:t>
      </w:r>
      <w:r w:rsidRPr="00A17FC2">
        <w:rPr>
          <w:rFonts w:eastAsia="Arial"/>
          <w:spacing w:val="18"/>
        </w:rPr>
        <w:t xml:space="preserve"> </w:t>
      </w:r>
      <w:r w:rsidRPr="00A17FC2">
        <w:rPr>
          <w:rFonts w:eastAsia="Arial"/>
        </w:rPr>
        <w:t>Bieters</w:t>
      </w:r>
      <w:r w:rsidRPr="00A17FC2">
        <w:rPr>
          <w:rFonts w:eastAsia="Arial"/>
          <w:spacing w:val="18"/>
        </w:rPr>
        <w:t xml:space="preserve"> </w:t>
      </w:r>
      <w:r w:rsidRPr="00A17FC2">
        <w:rPr>
          <w:rFonts w:eastAsia="Arial"/>
        </w:rPr>
        <w:t>(eines</w:t>
      </w:r>
      <w:r w:rsidRPr="00A17FC2">
        <w:rPr>
          <w:rFonts w:eastAsia="Arial"/>
          <w:spacing w:val="17"/>
        </w:rPr>
        <w:t xml:space="preserve"> </w:t>
      </w:r>
      <w:r w:rsidRPr="00A17FC2">
        <w:rPr>
          <w:rFonts w:eastAsia="Arial"/>
        </w:rPr>
        <w:t>Mitgliedes</w:t>
      </w:r>
      <w:r w:rsidRPr="00A17FC2">
        <w:rPr>
          <w:rFonts w:eastAsia="Arial"/>
          <w:spacing w:val="17"/>
        </w:rPr>
        <w:t xml:space="preserve"> </w:t>
      </w:r>
      <w:r w:rsidRPr="00A17FC2">
        <w:rPr>
          <w:rFonts w:eastAsia="Arial"/>
        </w:rPr>
        <w:t>der</w:t>
      </w:r>
      <w:r w:rsidRPr="00A17FC2">
        <w:rPr>
          <w:rFonts w:eastAsia="Arial"/>
          <w:w w:val="99"/>
        </w:rPr>
        <w:t xml:space="preserve"> </w:t>
      </w:r>
      <w:r w:rsidRPr="00A17FC2">
        <w:rPr>
          <w:rFonts w:eastAsia="Arial"/>
        </w:rPr>
        <w:t>Bewerber-/ Bietergemeinschaft) Verantwortlicher gehandelt hat, und gegen das</w:t>
      </w:r>
      <w:r w:rsidRPr="00A17FC2">
        <w:rPr>
          <w:rFonts w:eastAsia="Arial"/>
          <w:spacing w:val="-5"/>
        </w:rPr>
        <w:t xml:space="preserve"> </w:t>
      </w:r>
      <w:r w:rsidRPr="00A17FC2">
        <w:rPr>
          <w:rFonts w:eastAsia="Arial"/>
        </w:rPr>
        <w:t>Unternehmen</w:t>
      </w:r>
      <w:r w:rsidRPr="00A17FC2">
        <w:rPr>
          <w:rFonts w:eastAsia="Arial"/>
          <w:w w:val="99"/>
        </w:rPr>
        <w:t xml:space="preserve"> </w:t>
      </w:r>
      <w:r w:rsidRPr="00A17FC2">
        <w:rPr>
          <w:rFonts w:eastAsia="Arial"/>
        </w:rPr>
        <w:t>des</w:t>
      </w:r>
      <w:r w:rsidRPr="00A17FC2">
        <w:rPr>
          <w:rFonts w:eastAsia="Arial"/>
          <w:spacing w:val="-8"/>
        </w:rPr>
        <w:t xml:space="preserve"> </w:t>
      </w:r>
      <w:r w:rsidRPr="00A17FC2">
        <w:rPr>
          <w:rFonts w:eastAsia="Arial"/>
        </w:rPr>
        <w:t>Bewerbers/</w:t>
      </w:r>
      <w:r w:rsidRPr="00A17FC2">
        <w:rPr>
          <w:rFonts w:eastAsia="Arial"/>
          <w:spacing w:val="-9"/>
        </w:rPr>
        <w:t xml:space="preserve"> </w:t>
      </w:r>
      <w:r w:rsidRPr="00A17FC2">
        <w:rPr>
          <w:rFonts w:eastAsia="Arial"/>
        </w:rPr>
        <w:t>Bieters</w:t>
      </w:r>
      <w:r w:rsidRPr="00A17FC2">
        <w:rPr>
          <w:rFonts w:eastAsia="Arial"/>
          <w:spacing w:val="-6"/>
        </w:rPr>
        <w:t xml:space="preserve"> </w:t>
      </w:r>
      <w:r w:rsidRPr="00A17FC2">
        <w:rPr>
          <w:rFonts w:eastAsia="Arial"/>
        </w:rPr>
        <w:t>(eines</w:t>
      </w:r>
      <w:r w:rsidRPr="00A17FC2">
        <w:rPr>
          <w:rFonts w:eastAsia="Arial"/>
          <w:spacing w:val="-8"/>
        </w:rPr>
        <w:t xml:space="preserve"> </w:t>
      </w:r>
      <w:r w:rsidRPr="00A17FC2">
        <w:rPr>
          <w:rFonts w:eastAsia="Arial"/>
        </w:rPr>
        <w:t>Mitgliedes</w:t>
      </w:r>
      <w:r w:rsidRPr="00A17FC2">
        <w:rPr>
          <w:rFonts w:eastAsia="Arial"/>
          <w:spacing w:val="-8"/>
        </w:rPr>
        <w:t xml:space="preserve"> </w:t>
      </w:r>
      <w:r w:rsidRPr="00A17FC2">
        <w:rPr>
          <w:rFonts w:eastAsia="Arial"/>
        </w:rPr>
        <w:t>der</w:t>
      </w:r>
      <w:r w:rsidRPr="00A17FC2">
        <w:rPr>
          <w:rFonts w:eastAsia="Arial"/>
          <w:spacing w:val="-8"/>
        </w:rPr>
        <w:t xml:space="preserve"> </w:t>
      </w:r>
      <w:r w:rsidRPr="00A17FC2">
        <w:rPr>
          <w:rFonts w:eastAsia="Arial"/>
        </w:rPr>
        <w:t>Bewerber-/</w:t>
      </w:r>
      <w:r w:rsidRPr="00A17FC2">
        <w:rPr>
          <w:rFonts w:eastAsia="Arial"/>
          <w:spacing w:val="-9"/>
        </w:rPr>
        <w:t xml:space="preserve"> </w:t>
      </w:r>
      <w:r w:rsidRPr="00A17FC2">
        <w:rPr>
          <w:rFonts w:eastAsia="Arial"/>
        </w:rPr>
        <w:t>Bietergemeinschaft)</w:t>
      </w:r>
      <w:r w:rsidRPr="00A17FC2">
        <w:rPr>
          <w:rFonts w:eastAsia="Arial"/>
          <w:spacing w:val="-11"/>
        </w:rPr>
        <w:t xml:space="preserve"> </w:t>
      </w:r>
      <w:r w:rsidRPr="00A17FC2">
        <w:rPr>
          <w:rFonts w:eastAsia="Arial"/>
        </w:rPr>
        <w:t>keine</w:t>
      </w:r>
      <w:r w:rsidRPr="00A17FC2">
        <w:rPr>
          <w:rFonts w:eastAsia="Arial"/>
          <w:spacing w:val="-9"/>
        </w:rPr>
        <w:t xml:space="preserve"> </w:t>
      </w:r>
      <w:r w:rsidRPr="00A17FC2">
        <w:rPr>
          <w:rFonts w:eastAsia="Arial"/>
        </w:rPr>
        <w:t>Geldbuße</w:t>
      </w:r>
      <w:r w:rsidRPr="00A17FC2">
        <w:rPr>
          <w:rFonts w:eastAsia="Arial"/>
          <w:w w:val="99"/>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30</w:t>
      </w:r>
      <w:r w:rsidRPr="00A17FC2">
        <w:rPr>
          <w:rFonts w:eastAsia="Arial"/>
          <w:spacing w:val="-13"/>
        </w:rPr>
        <w:t xml:space="preserve"> </w:t>
      </w:r>
      <w:r w:rsidRPr="00A17FC2">
        <w:rPr>
          <w:rFonts w:eastAsia="Arial"/>
        </w:rPr>
        <w:t>OWiG</w:t>
      </w:r>
      <w:r w:rsidRPr="00A17FC2">
        <w:rPr>
          <w:rFonts w:eastAsia="Arial"/>
          <w:spacing w:val="-14"/>
        </w:rPr>
        <w:t xml:space="preserve"> </w:t>
      </w:r>
      <w:r w:rsidRPr="00A17FC2">
        <w:rPr>
          <w:rFonts w:eastAsia="Arial"/>
        </w:rPr>
        <w:t>rechtskräftig</w:t>
      </w:r>
      <w:r w:rsidRPr="00A17FC2">
        <w:rPr>
          <w:rFonts w:eastAsia="Arial"/>
          <w:spacing w:val="-15"/>
        </w:rPr>
        <w:t xml:space="preserve"> </w:t>
      </w:r>
      <w:r w:rsidRPr="00A17FC2">
        <w:rPr>
          <w:rFonts w:eastAsia="Arial"/>
        </w:rPr>
        <w:t>festgesetzt</w:t>
      </w:r>
      <w:r w:rsidRPr="00A17FC2">
        <w:rPr>
          <w:rFonts w:eastAsia="Arial"/>
          <w:spacing w:val="-13"/>
        </w:rPr>
        <w:t xml:space="preserve"> </w:t>
      </w:r>
      <w:r w:rsidRPr="00A17FC2">
        <w:rPr>
          <w:rFonts w:eastAsia="Arial"/>
        </w:rPr>
        <w:t>wurde,</w:t>
      </w:r>
      <w:r w:rsidRPr="00A17FC2">
        <w:rPr>
          <w:rFonts w:eastAsia="Arial"/>
          <w:spacing w:val="-13"/>
        </w:rPr>
        <w:t xml:space="preserve"> </w:t>
      </w:r>
      <w:r w:rsidRPr="00A17FC2">
        <w:rPr>
          <w:rFonts w:eastAsia="Arial"/>
        </w:rPr>
        <w:t>wegen</w:t>
      </w:r>
      <w:r w:rsidRPr="00A17FC2">
        <w:rPr>
          <w:rFonts w:eastAsia="Arial"/>
          <w:spacing w:val="-13"/>
        </w:rPr>
        <w:t xml:space="preserve"> </w:t>
      </w:r>
      <w:r w:rsidRPr="00A17FC2">
        <w:rPr>
          <w:rFonts w:eastAsia="Arial"/>
        </w:rPr>
        <w:t>einer</w:t>
      </w:r>
      <w:r w:rsidRPr="00A17FC2">
        <w:rPr>
          <w:rFonts w:eastAsia="Arial"/>
          <w:spacing w:val="-14"/>
        </w:rPr>
        <w:t xml:space="preserve"> </w:t>
      </w:r>
      <w:r w:rsidRPr="00A17FC2">
        <w:rPr>
          <w:rFonts w:eastAsia="Arial"/>
        </w:rPr>
        <w:t>Straftat</w:t>
      </w:r>
      <w:r w:rsidRPr="00A17FC2">
        <w:rPr>
          <w:rFonts w:eastAsia="Arial"/>
          <w:spacing w:val="-16"/>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129</w:t>
      </w:r>
      <w:r w:rsidRPr="00A17FC2">
        <w:rPr>
          <w:rFonts w:eastAsia="Arial"/>
          <w:spacing w:val="-15"/>
        </w:rPr>
        <w:t xml:space="preserve"> </w:t>
      </w:r>
      <w:r w:rsidRPr="00A17FC2">
        <w:rPr>
          <w:rFonts w:eastAsia="Arial"/>
        </w:rPr>
        <w:t>StGB</w:t>
      </w:r>
      <w:r w:rsidRPr="00A17FC2">
        <w:rPr>
          <w:rFonts w:eastAsia="Arial"/>
          <w:spacing w:val="-16"/>
        </w:rPr>
        <w:t xml:space="preserve"> </w:t>
      </w:r>
      <w:r w:rsidRPr="00A17FC2">
        <w:rPr>
          <w:rFonts w:eastAsia="Arial"/>
        </w:rPr>
        <w:t>(Bildung</w:t>
      </w:r>
      <w:r w:rsidRPr="00A17FC2">
        <w:rPr>
          <w:rFonts w:eastAsia="Arial"/>
          <w:w w:val="99"/>
        </w:rPr>
        <w:t xml:space="preserve"> </w:t>
      </w:r>
      <w:r w:rsidRPr="00A17FC2">
        <w:rPr>
          <w:rFonts w:eastAsia="Arial"/>
        </w:rPr>
        <w:t>krimineller Vereinigung), § 129a StGB (Bildung terroristischer Vereinigungen), § 129b</w:t>
      </w:r>
      <w:r w:rsidRPr="00A17FC2">
        <w:rPr>
          <w:rFonts w:eastAsia="Arial"/>
          <w:spacing w:val="24"/>
        </w:rPr>
        <w:t xml:space="preserve"> </w:t>
      </w:r>
      <w:r w:rsidRPr="00A17FC2">
        <w:rPr>
          <w:rFonts w:eastAsia="Arial"/>
        </w:rPr>
        <w:t>StGB</w:t>
      </w:r>
      <w:r w:rsidRPr="00A17FC2">
        <w:rPr>
          <w:rFonts w:eastAsia="Arial"/>
          <w:w w:val="99"/>
        </w:rPr>
        <w:t xml:space="preserve"> </w:t>
      </w:r>
      <w:r w:rsidRPr="00A17FC2">
        <w:rPr>
          <w:rFonts w:eastAsia="Arial"/>
        </w:rPr>
        <w:t>(Kriminelle</w:t>
      </w:r>
      <w:r w:rsidRPr="00A17FC2">
        <w:rPr>
          <w:rFonts w:eastAsia="Arial"/>
          <w:spacing w:val="55"/>
        </w:rPr>
        <w:t xml:space="preserve"> </w:t>
      </w:r>
      <w:r w:rsidRPr="00A17FC2">
        <w:rPr>
          <w:rFonts w:eastAsia="Arial"/>
        </w:rPr>
        <w:t>und</w:t>
      </w:r>
      <w:r w:rsidRPr="00A17FC2">
        <w:rPr>
          <w:rFonts w:eastAsia="Arial"/>
          <w:spacing w:val="55"/>
        </w:rPr>
        <w:t xml:space="preserve"> </w:t>
      </w:r>
      <w:r w:rsidRPr="00A17FC2">
        <w:rPr>
          <w:rFonts w:eastAsia="Arial"/>
        </w:rPr>
        <w:t>terroristische</w:t>
      </w:r>
      <w:r w:rsidRPr="00A17FC2">
        <w:rPr>
          <w:rFonts w:eastAsia="Arial"/>
          <w:spacing w:val="55"/>
        </w:rPr>
        <w:t xml:space="preserve"> </w:t>
      </w:r>
      <w:r w:rsidRPr="00A17FC2">
        <w:rPr>
          <w:rFonts w:eastAsia="Arial"/>
        </w:rPr>
        <w:t>Vereinigungen</w:t>
      </w:r>
      <w:r w:rsidRPr="00A17FC2">
        <w:rPr>
          <w:rFonts w:eastAsia="Arial"/>
          <w:spacing w:val="55"/>
        </w:rPr>
        <w:t xml:space="preserve"> </w:t>
      </w:r>
      <w:r w:rsidRPr="00A17FC2">
        <w:rPr>
          <w:rFonts w:eastAsia="Arial"/>
        </w:rPr>
        <w:t>im</w:t>
      </w:r>
      <w:r w:rsidRPr="00A17FC2">
        <w:rPr>
          <w:rFonts w:eastAsia="Arial"/>
          <w:spacing w:val="55"/>
        </w:rPr>
        <w:t xml:space="preserve"> </w:t>
      </w:r>
      <w:r w:rsidRPr="00A17FC2">
        <w:rPr>
          <w:rFonts w:eastAsia="Arial"/>
        </w:rPr>
        <w:t>Ausland),</w:t>
      </w:r>
      <w:r w:rsidRPr="00A17FC2">
        <w:rPr>
          <w:rFonts w:eastAsia="Arial"/>
          <w:spacing w:val="55"/>
        </w:rPr>
        <w:t xml:space="preserve"> </w:t>
      </w:r>
      <w:r w:rsidRPr="00A17FC2">
        <w:rPr>
          <w:rFonts w:eastAsia="Arial"/>
        </w:rPr>
        <w:t>§</w:t>
      </w:r>
      <w:r w:rsidRPr="00A17FC2">
        <w:rPr>
          <w:rFonts w:eastAsia="Arial"/>
          <w:spacing w:val="55"/>
        </w:rPr>
        <w:t xml:space="preserve"> </w:t>
      </w:r>
      <w:r w:rsidRPr="00A17FC2">
        <w:rPr>
          <w:rFonts w:eastAsia="Arial"/>
        </w:rPr>
        <w:t>89c</w:t>
      </w:r>
      <w:r w:rsidRPr="00A17FC2">
        <w:rPr>
          <w:rFonts w:eastAsia="Arial"/>
          <w:spacing w:val="55"/>
        </w:rPr>
        <w:t xml:space="preserve"> </w:t>
      </w:r>
      <w:r w:rsidRPr="00A17FC2">
        <w:rPr>
          <w:rFonts w:eastAsia="Arial"/>
        </w:rPr>
        <w:t>StGB</w:t>
      </w:r>
      <w:r w:rsidRPr="00A17FC2">
        <w:rPr>
          <w:rFonts w:eastAsia="Arial"/>
          <w:spacing w:val="16"/>
        </w:rPr>
        <w:t xml:space="preserve"> </w:t>
      </w:r>
      <w:r w:rsidRPr="00A17FC2">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w:t>
      </w:r>
      <w:r w:rsidRPr="00A17FC2">
        <w:rPr>
          <w:rFonts w:eastAsia="Arial"/>
          <w:spacing w:val="49"/>
        </w:rPr>
        <w:t xml:space="preserve"> </w:t>
      </w:r>
      <w:r w:rsidRPr="00A17FC2">
        <w:rPr>
          <w:rFonts w:eastAsia="Arial"/>
        </w:rPr>
        <w:t>(Subventionsbetrug),</w:t>
      </w:r>
      <w:r w:rsidRPr="00A17FC2">
        <w:rPr>
          <w:rFonts w:eastAsia="Arial"/>
          <w:spacing w:val="21"/>
        </w:rPr>
        <w:t xml:space="preserve"> </w:t>
      </w:r>
      <w:r w:rsidRPr="00A17FC2">
        <w:rPr>
          <w:rFonts w:eastAsia="Arial"/>
        </w:rPr>
        <w:t>soweit sich die Straftat gegen den Haushalt der Europäischen Union oder gegen Haushalte richtete, die von der Europäischen Union oder in ihrem Auftrag verwaltet werden, §</w:t>
      </w:r>
      <w:r w:rsidRPr="00215F1A">
        <w:rPr>
          <w:rFonts w:eastAsia="Arial"/>
        </w:rPr>
        <w:t xml:space="preserve"> </w:t>
      </w:r>
      <w:r w:rsidRPr="00A17FC2">
        <w:rPr>
          <w:rFonts w:eastAsia="Arial"/>
        </w:rPr>
        <w:t>299</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im</w:t>
      </w:r>
      <w:r w:rsidRPr="00215F1A">
        <w:rPr>
          <w:rFonts w:eastAsia="Arial"/>
        </w:rPr>
        <w:t xml:space="preserve"> </w:t>
      </w:r>
      <w:r w:rsidRPr="00A17FC2">
        <w:rPr>
          <w:rFonts w:eastAsia="Arial"/>
        </w:rPr>
        <w:t>geschäftlichen</w:t>
      </w:r>
      <w:r w:rsidRPr="00215F1A">
        <w:rPr>
          <w:rFonts w:eastAsia="Arial"/>
        </w:rPr>
        <w:t xml:space="preserve"> </w:t>
      </w:r>
      <w:r w:rsidRPr="00A17FC2">
        <w:rPr>
          <w:rFonts w:eastAsia="Arial"/>
        </w:rPr>
        <w:t>Verkehr),</w:t>
      </w:r>
      <w:r w:rsidRPr="00215F1A">
        <w:rPr>
          <w:rFonts w:eastAsia="Arial"/>
        </w:rPr>
        <w:t xml:space="preserve"> §§ 299a und 299b </w:t>
      </w:r>
      <w:r w:rsidRPr="00215F1A">
        <w:rPr>
          <w:rFonts w:eastAsia="Arial"/>
        </w:rPr>
        <w:lastRenderedPageBreak/>
        <w:t xml:space="preserve">StGB (Bestechlichkeit und Bestechung im Gesundheitswesen), </w:t>
      </w:r>
      <w:r w:rsidRPr="00A17FC2">
        <w:rPr>
          <w:rFonts w:eastAsia="Arial"/>
        </w:rPr>
        <w:t>§</w:t>
      </w:r>
      <w:r w:rsidRPr="00215F1A">
        <w:rPr>
          <w:rFonts w:eastAsia="Arial"/>
        </w:rPr>
        <w:t xml:space="preserve"> </w:t>
      </w:r>
      <w:r w:rsidRPr="00A17FC2">
        <w:rPr>
          <w:rFonts w:eastAsia="Arial"/>
        </w:rPr>
        <w:t>108e</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von</w:t>
      </w:r>
      <w:r w:rsidRPr="00215F1A">
        <w:rPr>
          <w:rFonts w:eastAsia="Arial"/>
        </w:rPr>
        <w:t xml:space="preserve"> </w:t>
      </w:r>
      <w:r w:rsidRPr="00A17FC2">
        <w:rPr>
          <w:rFonts w:eastAsia="Arial"/>
        </w:rPr>
        <w:t>Mandatsträgern)</w:t>
      </w:r>
      <w:r w:rsidR="0052672C" w:rsidRPr="00A17FC2">
        <w:rPr>
          <w:rFonts w:eastAsia="Arial"/>
        </w:rPr>
        <w:t xml:space="preserve"> § 108f StGB (unzulässige Interessenwahrnehmung)</w:t>
      </w:r>
      <w:r w:rsidRPr="00A17FC2">
        <w:rPr>
          <w:rFonts w:eastAsia="Arial"/>
        </w:rPr>
        <w:t>, §§ 333 und 334 StGB (Vorteilsgewährung und Bestechung), jeweils auch in Verbindung mit § 335a StGB (Ausländische und internationale Bedienstete), Artikel 2 §</w:t>
      </w:r>
      <w:r w:rsidRPr="00215F1A">
        <w:rPr>
          <w:rFonts w:eastAsia="Arial"/>
        </w:rPr>
        <w:t xml:space="preserve"> </w:t>
      </w:r>
      <w:r w:rsidRPr="00A17FC2">
        <w:rPr>
          <w:rFonts w:eastAsia="Arial"/>
        </w:rPr>
        <w:t>2</w:t>
      </w:r>
      <w:r w:rsidRPr="00215F1A">
        <w:rPr>
          <w:rFonts w:eastAsia="Arial"/>
        </w:rPr>
        <w:t xml:space="preserve"> </w:t>
      </w:r>
      <w:r w:rsidRPr="00A17FC2">
        <w:rPr>
          <w:rFonts w:eastAsia="Arial"/>
        </w:rPr>
        <w:t>IntBestG</w:t>
      </w:r>
      <w:r w:rsidRPr="00215F1A">
        <w:rPr>
          <w:rFonts w:eastAsia="Arial"/>
        </w:rPr>
        <w:t xml:space="preserve"> </w:t>
      </w:r>
      <w:r w:rsidRPr="00A17FC2">
        <w:rPr>
          <w:rFonts w:eastAsia="Arial"/>
        </w:rPr>
        <w:t>(Bestechung</w:t>
      </w:r>
      <w:r w:rsidRPr="00215F1A">
        <w:rPr>
          <w:rFonts w:eastAsia="Arial"/>
        </w:rPr>
        <w:t xml:space="preserve"> </w:t>
      </w:r>
      <w:r w:rsidRPr="00A17FC2">
        <w:rPr>
          <w:rFonts w:eastAsia="Arial"/>
        </w:rPr>
        <w:t>ausländischer</w:t>
      </w:r>
      <w:r w:rsidRPr="00215F1A">
        <w:rPr>
          <w:rFonts w:eastAsia="Arial"/>
        </w:rPr>
        <w:t xml:space="preserve"> </w:t>
      </w:r>
      <w:r w:rsidRPr="00A17FC2">
        <w:rPr>
          <w:rFonts w:eastAsia="Arial"/>
        </w:rPr>
        <w:t>Abgeordneter im Zusammenhang mit internationalem Geschäftsverkehr),</w:t>
      </w:r>
      <w:r w:rsidRPr="00A17FC2">
        <w:rPr>
          <w:rFonts w:eastAsia="Arial"/>
          <w:spacing w:val="-6"/>
        </w:rPr>
        <w:t xml:space="preserve"> oder den </w:t>
      </w:r>
      <w:r w:rsidRPr="00A17FC2">
        <w:rPr>
          <w:rFonts w:eastAsia="Arial"/>
        </w:rPr>
        <w:t>§§</w:t>
      </w:r>
      <w:r w:rsidRPr="00A17FC2">
        <w:rPr>
          <w:rFonts w:eastAsia="Arial"/>
          <w:spacing w:val="-7"/>
        </w:rPr>
        <w:t xml:space="preserve"> </w:t>
      </w:r>
      <w:r w:rsidRPr="00A17FC2">
        <w:rPr>
          <w:rFonts w:eastAsia="Arial"/>
        </w:rPr>
        <w:t>232</w:t>
      </w:r>
      <w:r w:rsidRPr="00A17FC2">
        <w:rPr>
          <w:rFonts w:eastAsia="Arial"/>
          <w:spacing w:val="-7"/>
        </w:rPr>
        <w:t xml:space="preserve">, 232a Absatz 1 bis 5, den §§ 232b bis 233a StGB </w:t>
      </w:r>
      <w:r w:rsidRPr="00A17FC2">
        <w:rPr>
          <w:rFonts w:eastAsia="Arial"/>
        </w:rPr>
        <w:t>(Menschenhandel, Zwangsprostitution, Zwangsarbeit, Ausbeutung der Arbeitskraft, Ausbeutung unter Ausnutzung einer Freiheitsberaubung),</w:t>
      </w:r>
    </w:p>
    <w:p w14:paraId="7BDA217D" w14:textId="77777777" w:rsidR="00A829BD" w:rsidRPr="00FB1CCB" w:rsidRDefault="00A829BD" w:rsidP="003B7F27">
      <w:pPr>
        <w:pStyle w:val="FPSGABulletletter1"/>
      </w:pPr>
      <w:r w:rsidRPr="00FB1CCB">
        <w:t>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0FDDD584" w14:textId="77777777" w:rsidR="00A829BD" w:rsidRPr="00FB1CCB" w:rsidRDefault="00A829BD" w:rsidP="003B7F27">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Bieter dadurch seinen Verpflichtungen nachgekommen ist, dass er sich zur Zahlung der Steuern, Abgaben und Beiträge zur Sozialversicherung einschließlich Zinsen, Säumnis- und Strafzuschlägen verpflichtet hat,</w:t>
      </w:r>
    </w:p>
    <w:p w14:paraId="6CC1CED7" w14:textId="77777777" w:rsidR="00A829BD" w:rsidRPr="00FB1CCB" w:rsidRDefault="00A829BD" w:rsidP="003B7F27">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59D21892" w14:textId="77777777" w:rsidR="00A829BD" w:rsidRPr="00FB1CCB" w:rsidRDefault="00A829BD" w:rsidP="003B7F27">
      <w:pPr>
        <w:pStyle w:val="FPSGABulletletter1"/>
        <w:rPr>
          <w:rFonts w:eastAsia="Arial"/>
        </w:rPr>
      </w:pPr>
      <w:r w:rsidRPr="00FB1CCB">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27545C14" w14:textId="77777777" w:rsidR="00A829BD" w:rsidRPr="00FB1CCB" w:rsidRDefault="00A829BD" w:rsidP="003B7F27">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12852448" w14:textId="77777777" w:rsidR="00A829BD" w:rsidRPr="00FB1CCB" w:rsidRDefault="00A829BD" w:rsidP="003B7F27">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253B58C7" w14:textId="77777777" w:rsidR="00A829BD" w:rsidRPr="00FB1CCB" w:rsidRDefault="00A829BD" w:rsidP="003B7F27">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01A209ED" w14:textId="77777777" w:rsidR="00A829BD" w:rsidRPr="00FB1CCB" w:rsidRDefault="00A829BD" w:rsidP="003B7F27">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42F6ED5A" w14:textId="77777777" w:rsidR="00A829BD" w:rsidRPr="00FB1CCB" w:rsidRDefault="00A829BD" w:rsidP="003B7F27">
      <w:pPr>
        <w:pStyle w:val="FPSGABulletletter1"/>
        <w:rPr>
          <w:rFonts w:eastAsia="Arial"/>
        </w:rPr>
      </w:pPr>
      <w:r w:rsidRPr="00FB1CCB">
        <w:rPr>
          <w:rFonts w:eastAsia="Arial"/>
        </w:rPr>
        <w:lastRenderedPageBreak/>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113E41B6" w14:textId="77777777" w:rsidR="00A829BD" w:rsidRPr="00FB1CCB" w:rsidRDefault="00A829BD" w:rsidP="003B7F27">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66E7721A" w14:textId="77777777" w:rsidR="00A829BD" w:rsidRPr="00FB1CCB" w:rsidRDefault="00A829BD" w:rsidP="003B7F27">
      <w:pPr>
        <w:pStyle w:val="FPSGABulletletter1"/>
        <w:rPr>
          <w:rFonts w:eastAsia="Arial"/>
        </w:rPr>
      </w:pPr>
      <w:r w:rsidRPr="00FB1CCB">
        <w:rPr>
          <w:rFonts w:eastAsia="Arial"/>
        </w:rPr>
        <w:t>er/sie nicht versucht hat, die Entscheidungsfindung der Auftraggeberin in unzulässiger Weise zu beeinflussen,</w:t>
      </w:r>
    </w:p>
    <w:p w14:paraId="2B3D8413" w14:textId="77777777" w:rsidR="00A829BD" w:rsidRPr="00FB1CCB" w:rsidRDefault="00A829BD" w:rsidP="003B7F27">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19A5AB44" w14:textId="77777777" w:rsidR="00A829BD" w:rsidRPr="00FB1CCB" w:rsidRDefault="00A829BD" w:rsidP="003B7F27">
      <w:pPr>
        <w:pStyle w:val="FPSGABulletletter1"/>
        <w:rPr>
          <w:rFonts w:eastAsia="Arial"/>
        </w:rPr>
      </w:pPr>
      <w:r w:rsidRPr="00FB1CCB">
        <w:rPr>
          <w:rFonts w:eastAsia="Arial"/>
        </w:rPr>
        <w:t>er/sie nicht fahrlässig oder vorsätzlich irreführende Informationen übermittelt hat, die die Vergabeentscheidung der Auftraggeberin erheblich beeinflussen können und nicht versucht hat, solche Informationen zu übermitteln,</w:t>
      </w:r>
    </w:p>
    <w:p w14:paraId="5F834DE6" w14:textId="77777777" w:rsidR="00A829BD" w:rsidRPr="00FB1CCB" w:rsidRDefault="00A829BD" w:rsidP="003B7F27">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64A9FAB0" w14:textId="77777777" w:rsidR="00A829BD" w:rsidRPr="00FB1CCB" w:rsidRDefault="00A829BD" w:rsidP="003B7F27">
      <w:pPr>
        <w:pStyle w:val="FPSGATextohneRdNr"/>
        <w:rPr>
          <w:rFonts w:eastAsia="Arial"/>
        </w:rPr>
      </w:pPr>
      <w:r w:rsidRPr="00FB1CCB">
        <w:t xml:space="preserve">und er/ sie sich bewusst ist/ sind, dass </w:t>
      </w:r>
      <w:r w:rsidRPr="00FB1CCB">
        <w:rPr>
          <w:color w:val="2C2C2C"/>
        </w:rPr>
        <w:t>eine fa</w:t>
      </w:r>
      <w:r w:rsidRPr="00FB1CCB">
        <w:rPr>
          <w:color w:val="010101"/>
        </w:rPr>
        <w:t>l</w:t>
      </w:r>
      <w:r w:rsidRPr="00FB1CCB">
        <w:t>sche Angabe den Ausschluss aus dem Bewerber-/</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57E7A2F7" w14:textId="77777777" w:rsidR="00A829BD" w:rsidRPr="00FB1CCB" w:rsidRDefault="00A829BD" w:rsidP="003B7F27">
      <w:pPr>
        <w:pStyle w:val="FPSGATextohneRdNr"/>
      </w:pPr>
    </w:p>
    <w:p w14:paraId="6C63B71E" w14:textId="77777777" w:rsidR="00A829BD" w:rsidRPr="00FB1CCB" w:rsidRDefault="00A829BD" w:rsidP="003B7F27">
      <w:pPr>
        <w:pStyle w:val="FPSGATextohneRdNr"/>
      </w:pPr>
      <w:r w:rsidRPr="00FB1CCB">
        <w:t>Das</w:t>
      </w:r>
      <w:r w:rsidRPr="00FB1CCB">
        <w:rPr>
          <w:spacing w:val="21"/>
        </w:rPr>
        <w:t xml:space="preserve"> </w:t>
      </w:r>
      <w:r w:rsidRPr="00FB1CCB">
        <w:t>"andere</w:t>
      </w:r>
      <w:r w:rsidRPr="00FB1CCB">
        <w:rPr>
          <w:spacing w:val="21"/>
        </w:rPr>
        <w:t xml:space="preserve"> </w:t>
      </w:r>
      <w:r w:rsidRPr="00FB1CCB">
        <w:t>Unternehmen"</w:t>
      </w:r>
      <w:r w:rsidRPr="00FB1CCB">
        <w:rPr>
          <w:spacing w:val="21"/>
        </w:rPr>
        <w:t xml:space="preserve"> </w:t>
      </w:r>
      <w:r w:rsidRPr="00FB1CCB">
        <w:t>("A")</w:t>
      </w:r>
      <w:r w:rsidRPr="00FB1CCB">
        <w:rPr>
          <w:spacing w:val="21"/>
        </w:rPr>
        <w:t xml:space="preserve"> </w:t>
      </w:r>
      <w:r w:rsidRPr="00FB1CCB">
        <w:t>erklärt</w:t>
      </w:r>
      <w:r w:rsidRPr="00FB1CCB">
        <w:rPr>
          <w:spacing w:val="21"/>
        </w:rPr>
        <w:t xml:space="preserve"> </w:t>
      </w:r>
      <w:r w:rsidRPr="00FB1CCB">
        <w:t>für</w:t>
      </w:r>
      <w:r w:rsidRPr="00FB1CCB">
        <w:rPr>
          <w:spacing w:val="21"/>
        </w:rPr>
        <w:t xml:space="preserve"> </w:t>
      </w:r>
      <w:r w:rsidRPr="00FB1CCB">
        <w:t>den</w:t>
      </w:r>
      <w:r w:rsidRPr="00FB1CCB">
        <w:rPr>
          <w:spacing w:val="21"/>
        </w:rPr>
        <w:t xml:space="preserve"> </w:t>
      </w:r>
      <w:r w:rsidRPr="00FB1CCB">
        <w:t>Fall,</w:t>
      </w:r>
      <w:r w:rsidRPr="00FB1CCB">
        <w:rPr>
          <w:spacing w:val="21"/>
        </w:rPr>
        <w:t xml:space="preserve"> </w:t>
      </w:r>
      <w:r w:rsidRPr="00FB1CCB">
        <w:t>dass</w:t>
      </w:r>
      <w:r w:rsidRPr="00FB1CCB">
        <w:rPr>
          <w:spacing w:val="21"/>
        </w:rPr>
        <w:t xml:space="preserve"> </w:t>
      </w:r>
      <w:r w:rsidRPr="00FB1CCB">
        <w:t>der</w:t>
      </w:r>
      <w:r w:rsidRPr="00FB1CCB">
        <w:rPr>
          <w:spacing w:val="21"/>
        </w:rPr>
        <w:t xml:space="preserve"> </w:t>
      </w:r>
      <w:r w:rsidRPr="00FB1CCB">
        <w:t>Bewerber</w:t>
      </w:r>
      <w:r w:rsidRPr="00FB1CCB">
        <w:rPr>
          <w:spacing w:val="21"/>
        </w:rPr>
        <w:t xml:space="preserve"> </w:t>
      </w:r>
      <w:r w:rsidRPr="00FB1CCB">
        <w:t>bzw.</w:t>
      </w:r>
      <w:r w:rsidRPr="00FB1CCB">
        <w:rPr>
          <w:spacing w:val="21"/>
        </w:rPr>
        <w:t xml:space="preserve"> </w:t>
      </w:r>
      <w:r w:rsidRPr="00FB1CCB">
        <w:t>die</w:t>
      </w:r>
      <w:r w:rsidRPr="00FB1CCB">
        <w:rPr>
          <w:spacing w:val="21"/>
        </w:rPr>
        <w:t xml:space="preserve"> </w:t>
      </w:r>
      <w:r w:rsidRPr="00FB1CCB">
        <w:t>Bewerbergemeinschaft</w:t>
      </w:r>
      <w:r w:rsidRPr="00FB1CCB">
        <w:rPr>
          <w:spacing w:val="21"/>
        </w:rPr>
        <w:t xml:space="preserve"> </w:t>
      </w:r>
      <w:r w:rsidRPr="00FB1CCB">
        <w:t>("B") zum Nachweis der Eignung bezüglich der "wirtschaftlichen und finanziellen Leistungsfähigkeit" die wirtschaftliche</w:t>
      </w:r>
      <w:r w:rsidRPr="00FB1CCB">
        <w:rPr>
          <w:spacing w:val="35"/>
        </w:rPr>
        <w:t xml:space="preserve"> </w:t>
      </w:r>
      <w:r w:rsidRPr="00FB1CCB">
        <w:t>und finanzielle Leistungsfähigkeit des "anderen Unternehmens" ("A") in Anspruch nimmt, dass ich/wir</w:t>
      </w:r>
      <w:r w:rsidRPr="00FB1CCB">
        <w:rPr>
          <w:spacing w:val="1"/>
        </w:rPr>
        <w:t xml:space="preserve"> </w:t>
      </w:r>
      <w:r w:rsidRPr="00FB1CCB">
        <w:t>uns verpflichte(n), im Falle der Auftragsvergabe an den Bewerber/ Bieter bzw. die Bewerber-/ Bietergemeinschaft ("B"), mit diesem gemeinsam für die Auftragsausführung zu haften.</w:t>
      </w:r>
    </w:p>
    <w:p w14:paraId="4874EE7D" w14:textId="77777777" w:rsidR="00A829BD" w:rsidRPr="00FB1CCB" w:rsidRDefault="00A829BD" w:rsidP="00FB1CCB">
      <w:pPr>
        <w:pStyle w:val="Textkrper"/>
        <w:framePr w:wrap="around"/>
        <w:spacing w:line="276" w:lineRule="auto"/>
        <w:rPr>
          <w:rFonts w:cs="Arial"/>
          <w:sz w:val="20"/>
        </w:rPr>
      </w:pPr>
    </w:p>
    <w:p w14:paraId="48EDFD2A" w14:textId="77777777" w:rsidR="00A829BD" w:rsidRPr="00FB1CCB" w:rsidRDefault="00A829BD" w:rsidP="00FB1CCB">
      <w:pPr>
        <w:spacing w:line="276" w:lineRule="auto"/>
        <w:rPr>
          <w:rFonts w:eastAsia="Arial"/>
          <w:sz w:val="20"/>
        </w:rPr>
      </w:pPr>
    </w:p>
    <w:p w14:paraId="6D16003C" w14:textId="77777777" w:rsidR="00A829BD" w:rsidRPr="00FB1CCB" w:rsidRDefault="00A829BD" w:rsidP="00FB1CCB">
      <w:pPr>
        <w:spacing w:line="276" w:lineRule="auto"/>
        <w:rPr>
          <w:rFonts w:eastAsia="Arial"/>
          <w:sz w:val="20"/>
        </w:rPr>
      </w:pPr>
    </w:p>
    <w:sdt>
      <w:sdtPr>
        <w:id w:val="1170754222"/>
        <w:placeholder>
          <w:docPart w:val="620552140D8A4971A48BCD1EFC761DDB"/>
        </w:placeholder>
      </w:sdtPr>
      <w:sdtEndPr/>
      <w:sdtContent>
        <w:p w14:paraId="1D96708B" w14:textId="77777777" w:rsidR="00A17FC2" w:rsidRPr="00FB1CCB" w:rsidRDefault="00A17FC2" w:rsidP="00A17FC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Pr="00FB1CCB">
            <w:t xml:space="preserve"> </w:t>
          </w:r>
        </w:p>
        <w:p w14:paraId="2F68556C" w14:textId="77777777" w:rsidR="00A17FC2" w:rsidRDefault="00DF2A97" w:rsidP="00A17FC2">
          <w:pPr>
            <w:pStyle w:val="FPSGATextohneRdNr"/>
          </w:pPr>
        </w:p>
      </w:sdtContent>
    </w:sdt>
    <w:p w14:paraId="49A0A8A7" w14:textId="77777777" w:rsidR="00A829BD" w:rsidRPr="00FB1CCB" w:rsidRDefault="00A829BD" w:rsidP="00FB1CCB">
      <w:pPr>
        <w:spacing w:line="276" w:lineRule="auto"/>
        <w:rPr>
          <w:sz w:val="20"/>
        </w:rPr>
      </w:pPr>
      <w:r w:rsidRPr="00FB1CCB">
        <w:rPr>
          <w:sz w:val="20"/>
        </w:rPr>
        <w:t>(Ort, Datum, Stempel, Unterschrift des "anderen Unternehmens"</w:t>
      </w:r>
      <w:r w:rsidRPr="00FB1CCB">
        <w:rPr>
          <w:spacing w:val="-5"/>
          <w:sz w:val="20"/>
        </w:rPr>
        <w:t xml:space="preserve"> </w:t>
      </w:r>
      <w:r w:rsidRPr="00FB1CCB">
        <w:rPr>
          <w:sz w:val="20"/>
        </w:rPr>
        <w:t>("A"))</w:t>
      </w:r>
    </w:p>
    <w:p w14:paraId="726F3514" w14:textId="377C4B0D" w:rsidR="00215F41" w:rsidRPr="00257E0C" w:rsidRDefault="00215F41" w:rsidP="00257E0C">
      <w:pPr>
        <w:spacing w:after="120" w:line="300" w:lineRule="atLeast"/>
        <w:ind w:right="-2"/>
        <w:rPr>
          <w:sz w:val="20"/>
        </w:rPr>
      </w:pPr>
    </w:p>
    <w:p w14:paraId="589FFABD" w14:textId="77777777" w:rsidR="00AB008C" w:rsidRDefault="00AB008C"/>
    <w:sectPr w:rsidR="00AB008C" w:rsidSect="00257E0C">
      <w:headerReference w:type="even" r:id="rId10"/>
      <w:headerReference w:type="default" r:id="rId11"/>
      <w:footerReference w:type="even" r:id="rId12"/>
      <w:footerReference w:type="default" r:id="rId13"/>
      <w:headerReference w:type="first" r:id="rId14"/>
      <w:footerReference w:type="first" r:id="rId15"/>
      <w:pgSz w:w="11910" w:h="16840"/>
      <w:pgMar w:top="851" w:right="1418" w:bottom="629" w:left="1418" w:header="720" w:footer="573" w:gutter="0"/>
      <w:pgNumType w:start="1"/>
      <w:cols w:space="720"/>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HUAZgB6AOQAaABsAHUAbgBnACAAKABaAGEAaABs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D950" w14:textId="77777777" w:rsidR="00023CEA" w:rsidRDefault="00023CEA">
      <w:r>
        <w:separator/>
      </w:r>
    </w:p>
  </w:endnote>
  <w:endnote w:type="continuationSeparator" w:id="0">
    <w:p w14:paraId="0D66C78E" w14:textId="77777777" w:rsidR="00023CEA" w:rsidRDefault="000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C2F3" w14:textId="77777777" w:rsidR="004A619E" w:rsidRDefault="004A61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31A36" w14:textId="77777777" w:rsidR="004A619E" w:rsidRDefault="004A61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27C9" w14:textId="77777777" w:rsidR="00023CEA" w:rsidRDefault="00023CEA">
      <w:r>
        <w:separator/>
      </w:r>
    </w:p>
  </w:footnote>
  <w:footnote w:type="continuationSeparator" w:id="0">
    <w:p w14:paraId="4A696163" w14:textId="77777777" w:rsidR="00023CEA" w:rsidRDefault="0002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EDB8" w14:textId="77777777" w:rsidR="004A619E" w:rsidRDefault="004A61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F79B" w14:textId="77777777" w:rsidR="004A619E" w:rsidRDefault="004A619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45F5" w14:textId="77777777" w:rsidR="004A619E" w:rsidRDefault="004A61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Überschrift"/>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A3836B3"/>
    <w:multiLevelType w:val="hybridMultilevel"/>
    <w:tmpl w:val="51F458B6"/>
    <w:lvl w:ilvl="0" w:tplc="B9E879D8">
      <w:start w:val="1"/>
      <w:numFmt w:val="bullet"/>
      <w:pStyle w:val="FPSGABullet1"/>
      <w:lvlText w:val=""/>
      <w:lvlJc w:val="left"/>
      <w:pPr>
        <w:ind w:left="1854" w:hanging="360"/>
      </w:pPr>
      <w:rPr>
        <w:rFonts w:ascii="Symbol" w:hAnsi="Symbol" w:hint="default"/>
      </w:rPr>
    </w:lvl>
    <w:lvl w:ilvl="1" w:tplc="BF92DAA2">
      <w:start w:val="1"/>
      <w:numFmt w:val="bullet"/>
      <w:pStyle w:val="FPSGABullet2"/>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283839BD"/>
    <w:multiLevelType w:val="hybridMultilevel"/>
    <w:tmpl w:val="E0AA6D96"/>
    <w:lvl w:ilvl="0" w:tplc="2AC8A7A6">
      <w:start w:val="1"/>
      <w:numFmt w:val="bullet"/>
      <w:lvlText w:val="•"/>
      <w:lvlJc w:val="left"/>
      <w:pPr>
        <w:ind w:left="1776" w:hanging="360"/>
      </w:pPr>
      <w:rPr>
        <w:rFonts w:ascii="Arial" w:eastAsia="Times New Roman" w:hAnsi="Arial" w:cs="Arial" w:hint="default"/>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2F227855"/>
    <w:multiLevelType w:val="hybridMultilevel"/>
    <w:tmpl w:val="F4EED6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C91484"/>
    <w:multiLevelType w:val="multilevel"/>
    <w:tmpl w:val="42E0E1BC"/>
    <w:lvl w:ilvl="0">
      <w:start w:val="1"/>
      <w:numFmt w:val="decimal"/>
      <w:pStyle w:val="FPSGATextmitRdNr"/>
      <w:lvlText w:val="%1"/>
      <w:lvlJc w:val="left"/>
      <w:pPr>
        <w:ind w:left="1570" w:hanging="360"/>
      </w:pPr>
      <w:rPr>
        <w:rFonts w:hint="default"/>
        <w:sz w:val="16"/>
      </w:rPr>
    </w:lvl>
    <w:lvl w:ilvl="1">
      <w:start w:val="1"/>
      <w:numFmt w:val="lowerLetter"/>
      <w:lvlText w:val="%2."/>
      <w:lvlJc w:val="left"/>
      <w:pPr>
        <w:ind w:left="1723" w:hanging="360"/>
      </w:pPr>
      <w:rPr>
        <w:rFonts w:hint="default"/>
      </w:rPr>
    </w:lvl>
    <w:lvl w:ilvl="2">
      <w:start w:val="1"/>
      <w:numFmt w:val="lowerRoman"/>
      <w:lvlText w:val="%3."/>
      <w:lvlJc w:val="right"/>
      <w:pPr>
        <w:ind w:left="2443" w:hanging="180"/>
      </w:pPr>
      <w:rPr>
        <w:rFonts w:hint="default"/>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8" w15:restartNumberingAfterBreak="0">
    <w:nsid w:val="347E7B0E"/>
    <w:multiLevelType w:val="multilevel"/>
    <w:tmpl w:val="8C32C472"/>
    <w:lvl w:ilvl="0">
      <w:start w:val="1"/>
      <w:numFmt w:val="lowerLetter"/>
      <w:pStyle w:val="FPSGABulletletter1"/>
      <w:lvlText w:val="%1)"/>
      <w:lvlJc w:val="left"/>
      <w:pPr>
        <w:ind w:left="1571" w:hanging="360"/>
      </w:pPr>
      <w:rPr>
        <w:rFonts w:hint="default"/>
      </w:rPr>
    </w:lvl>
    <w:lvl w:ilvl="1">
      <w:start w:val="1"/>
      <w:numFmt w:val="lowerRoman"/>
      <w:pStyle w:val="FPSGABulletletter2"/>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9" w15:restartNumberingAfterBreak="0">
    <w:nsid w:val="646253A5"/>
    <w:multiLevelType w:val="hybridMultilevel"/>
    <w:tmpl w:val="BC3851E6"/>
    <w:lvl w:ilvl="0" w:tplc="FFFFFFFF">
      <w:start w:val="1"/>
      <w:numFmt w:val="decimal"/>
      <w:lvlText w:val="%1."/>
      <w:lvlJc w:val="left"/>
      <w:pPr>
        <w:ind w:left="1211" w:hanging="360"/>
      </w:pPr>
      <w:rPr>
        <w:rFonts w:hint="default"/>
        <w:b/>
        <w:bCs/>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674A50F6"/>
    <w:multiLevelType w:val="multilevel"/>
    <w:tmpl w:val="809A360C"/>
    <w:lvl w:ilvl="0">
      <w:start w:val="1"/>
      <w:numFmt w:val="upperLetter"/>
      <w:pStyle w:val="FPSGA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PSGA2"/>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PSGA3"/>
      <w:lvlText w:val="%1.%2.%3."/>
      <w:lvlJc w:val="left"/>
      <w:pPr>
        <w:ind w:left="1224"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FPSGA4"/>
      <w:lvlText w:val="%1.%2.%3.%4."/>
      <w:lvlJc w:val="left"/>
      <w:pPr>
        <w:ind w:left="1728" w:hanging="648"/>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FPSGA5"/>
      <w:lvlText w:val="%1.%2.%3.%4.%5."/>
      <w:lvlJc w:val="left"/>
      <w:pPr>
        <w:ind w:left="2232" w:hanging="79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FPSGA6"/>
      <w:lvlText w:val="%1.%2.%3.%4.%5.%6."/>
      <w:lvlJc w:val="left"/>
      <w:pPr>
        <w:ind w:left="2736" w:hanging="936"/>
      </w:pPr>
      <w:rPr>
        <w:rFonts w:hint="default"/>
      </w:rPr>
    </w:lvl>
    <w:lvl w:ilvl="6">
      <w:start w:val="1"/>
      <w:numFmt w:val="decimal"/>
      <w:pStyle w:val="FPSGA7"/>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847906968">
    <w:abstractNumId w:val="1"/>
  </w:num>
  <w:num w:numId="2" w16cid:durableId="1126386678">
    <w:abstractNumId w:val="6"/>
  </w:num>
  <w:num w:numId="3" w16cid:durableId="1034773007">
    <w:abstractNumId w:val="10"/>
  </w:num>
  <w:num w:numId="4" w16cid:durableId="994457101">
    <w:abstractNumId w:val="4"/>
  </w:num>
  <w:num w:numId="5" w16cid:durableId="278151126">
    <w:abstractNumId w:val="7"/>
  </w:num>
  <w:num w:numId="6" w16cid:durableId="1793280359">
    <w:abstractNumId w:val="8"/>
  </w:num>
  <w:num w:numId="7" w16cid:durableId="310528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8783179">
    <w:abstractNumId w:val="5"/>
  </w:num>
  <w:num w:numId="9" w16cid:durableId="675769827">
    <w:abstractNumId w:val="9"/>
  </w:num>
  <w:num w:numId="10" w16cid:durableId="574781475">
    <w:abstractNumId w:val="10"/>
  </w:num>
  <w:num w:numId="11" w16cid:durableId="15344621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C7"/>
    <w:rsid w:val="00010ADC"/>
    <w:rsid w:val="00012678"/>
    <w:rsid w:val="00021117"/>
    <w:rsid w:val="00023CEA"/>
    <w:rsid w:val="0002448A"/>
    <w:rsid w:val="00041A36"/>
    <w:rsid w:val="00042925"/>
    <w:rsid w:val="00043DCA"/>
    <w:rsid w:val="0004536D"/>
    <w:rsid w:val="00046FA4"/>
    <w:rsid w:val="00055E09"/>
    <w:rsid w:val="00062E87"/>
    <w:rsid w:val="00073DB9"/>
    <w:rsid w:val="00090374"/>
    <w:rsid w:val="00095CEA"/>
    <w:rsid w:val="000971AE"/>
    <w:rsid w:val="000A665D"/>
    <w:rsid w:val="000B3450"/>
    <w:rsid w:val="000B6366"/>
    <w:rsid w:val="000C56E7"/>
    <w:rsid w:val="000D0054"/>
    <w:rsid w:val="000D1245"/>
    <w:rsid w:val="001142F2"/>
    <w:rsid w:val="00117834"/>
    <w:rsid w:val="00123C48"/>
    <w:rsid w:val="0012679F"/>
    <w:rsid w:val="00155728"/>
    <w:rsid w:val="001616BB"/>
    <w:rsid w:val="00162930"/>
    <w:rsid w:val="001639E0"/>
    <w:rsid w:val="00165DB1"/>
    <w:rsid w:val="00180AB7"/>
    <w:rsid w:val="00191BD1"/>
    <w:rsid w:val="00195B3D"/>
    <w:rsid w:val="001A0EA3"/>
    <w:rsid w:val="001A56F3"/>
    <w:rsid w:val="001A650A"/>
    <w:rsid w:val="001F2680"/>
    <w:rsid w:val="00207DAD"/>
    <w:rsid w:val="002120B6"/>
    <w:rsid w:val="00212CEC"/>
    <w:rsid w:val="00215F1A"/>
    <w:rsid w:val="00215F41"/>
    <w:rsid w:val="00231BF5"/>
    <w:rsid w:val="00244965"/>
    <w:rsid w:val="00253FD6"/>
    <w:rsid w:val="00257E0C"/>
    <w:rsid w:val="00263D93"/>
    <w:rsid w:val="00274F2E"/>
    <w:rsid w:val="00287EC9"/>
    <w:rsid w:val="00297420"/>
    <w:rsid w:val="002A5F3B"/>
    <w:rsid w:val="002B003B"/>
    <w:rsid w:val="002B0165"/>
    <w:rsid w:val="002B0F06"/>
    <w:rsid w:val="002C5581"/>
    <w:rsid w:val="002C57E9"/>
    <w:rsid w:val="002E5D59"/>
    <w:rsid w:val="002F063F"/>
    <w:rsid w:val="002F2EEF"/>
    <w:rsid w:val="002F614F"/>
    <w:rsid w:val="00302A0A"/>
    <w:rsid w:val="00304B35"/>
    <w:rsid w:val="00310F70"/>
    <w:rsid w:val="0031430C"/>
    <w:rsid w:val="0032232F"/>
    <w:rsid w:val="00333E03"/>
    <w:rsid w:val="00340213"/>
    <w:rsid w:val="003752D8"/>
    <w:rsid w:val="00396998"/>
    <w:rsid w:val="00397E25"/>
    <w:rsid w:val="003A106B"/>
    <w:rsid w:val="003B13D3"/>
    <w:rsid w:val="003B7F27"/>
    <w:rsid w:val="003C23D6"/>
    <w:rsid w:val="003C7071"/>
    <w:rsid w:val="003E0858"/>
    <w:rsid w:val="003E6FA4"/>
    <w:rsid w:val="003F0C20"/>
    <w:rsid w:val="003F17EA"/>
    <w:rsid w:val="003F1EB9"/>
    <w:rsid w:val="00403E6B"/>
    <w:rsid w:val="00413484"/>
    <w:rsid w:val="00417341"/>
    <w:rsid w:val="00430E4C"/>
    <w:rsid w:val="004315A1"/>
    <w:rsid w:val="004325E1"/>
    <w:rsid w:val="00445A23"/>
    <w:rsid w:val="004536C1"/>
    <w:rsid w:val="004727D8"/>
    <w:rsid w:val="0048208E"/>
    <w:rsid w:val="00493CA5"/>
    <w:rsid w:val="004A4DEE"/>
    <w:rsid w:val="004A619E"/>
    <w:rsid w:val="004B2A85"/>
    <w:rsid w:val="004C429F"/>
    <w:rsid w:val="004C5BE4"/>
    <w:rsid w:val="004D352D"/>
    <w:rsid w:val="004F1FC4"/>
    <w:rsid w:val="004F29FA"/>
    <w:rsid w:val="004F364B"/>
    <w:rsid w:val="004F664C"/>
    <w:rsid w:val="00505ABF"/>
    <w:rsid w:val="0051251F"/>
    <w:rsid w:val="00523654"/>
    <w:rsid w:val="00523679"/>
    <w:rsid w:val="00525A41"/>
    <w:rsid w:val="0052672C"/>
    <w:rsid w:val="005267E9"/>
    <w:rsid w:val="005318F5"/>
    <w:rsid w:val="00531E68"/>
    <w:rsid w:val="0053344B"/>
    <w:rsid w:val="00591878"/>
    <w:rsid w:val="005B0D8A"/>
    <w:rsid w:val="005B1D08"/>
    <w:rsid w:val="005C1229"/>
    <w:rsid w:val="005D07BF"/>
    <w:rsid w:val="005D4932"/>
    <w:rsid w:val="005D79C3"/>
    <w:rsid w:val="005F107F"/>
    <w:rsid w:val="00607E85"/>
    <w:rsid w:val="006135E0"/>
    <w:rsid w:val="00616628"/>
    <w:rsid w:val="006224DD"/>
    <w:rsid w:val="00622B8D"/>
    <w:rsid w:val="006249E2"/>
    <w:rsid w:val="006259D8"/>
    <w:rsid w:val="00634F81"/>
    <w:rsid w:val="00655072"/>
    <w:rsid w:val="00655726"/>
    <w:rsid w:val="00667907"/>
    <w:rsid w:val="006724DF"/>
    <w:rsid w:val="006752BE"/>
    <w:rsid w:val="006777D9"/>
    <w:rsid w:val="00680C6E"/>
    <w:rsid w:val="00693ABA"/>
    <w:rsid w:val="00694E35"/>
    <w:rsid w:val="006A0E5C"/>
    <w:rsid w:val="006A1837"/>
    <w:rsid w:val="006A5A25"/>
    <w:rsid w:val="006B4C68"/>
    <w:rsid w:val="006C1B60"/>
    <w:rsid w:val="006C3825"/>
    <w:rsid w:val="006C6036"/>
    <w:rsid w:val="006E081D"/>
    <w:rsid w:val="006E175E"/>
    <w:rsid w:val="006E21C7"/>
    <w:rsid w:val="006E348C"/>
    <w:rsid w:val="00701A3E"/>
    <w:rsid w:val="0070432E"/>
    <w:rsid w:val="00710F7D"/>
    <w:rsid w:val="0071298D"/>
    <w:rsid w:val="0071374D"/>
    <w:rsid w:val="00713DE0"/>
    <w:rsid w:val="00716023"/>
    <w:rsid w:val="00723312"/>
    <w:rsid w:val="0072595C"/>
    <w:rsid w:val="00726828"/>
    <w:rsid w:val="0072732A"/>
    <w:rsid w:val="007315D6"/>
    <w:rsid w:val="00731EBA"/>
    <w:rsid w:val="00737D05"/>
    <w:rsid w:val="00756EB1"/>
    <w:rsid w:val="007650B4"/>
    <w:rsid w:val="0076521F"/>
    <w:rsid w:val="0076721A"/>
    <w:rsid w:val="00774494"/>
    <w:rsid w:val="00780393"/>
    <w:rsid w:val="00787B83"/>
    <w:rsid w:val="00791B0D"/>
    <w:rsid w:val="00791ED6"/>
    <w:rsid w:val="007A619E"/>
    <w:rsid w:val="007B597D"/>
    <w:rsid w:val="007C70DE"/>
    <w:rsid w:val="007D1635"/>
    <w:rsid w:val="007E3500"/>
    <w:rsid w:val="007E7365"/>
    <w:rsid w:val="00804066"/>
    <w:rsid w:val="00805AF3"/>
    <w:rsid w:val="00813DAA"/>
    <w:rsid w:val="00825885"/>
    <w:rsid w:val="0082792F"/>
    <w:rsid w:val="008302DF"/>
    <w:rsid w:val="008329FD"/>
    <w:rsid w:val="00836994"/>
    <w:rsid w:val="00852847"/>
    <w:rsid w:val="00873B69"/>
    <w:rsid w:val="00890A0E"/>
    <w:rsid w:val="00896AA8"/>
    <w:rsid w:val="008A1906"/>
    <w:rsid w:val="008A2A66"/>
    <w:rsid w:val="008A6CC5"/>
    <w:rsid w:val="008C036A"/>
    <w:rsid w:val="00902F54"/>
    <w:rsid w:val="009035CF"/>
    <w:rsid w:val="00911058"/>
    <w:rsid w:val="009146EE"/>
    <w:rsid w:val="00921A68"/>
    <w:rsid w:val="0094266E"/>
    <w:rsid w:val="00942DCD"/>
    <w:rsid w:val="00945410"/>
    <w:rsid w:val="009700FB"/>
    <w:rsid w:val="00981FCB"/>
    <w:rsid w:val="00982C32"/>
    <w:rsid w:val="009847C2"/>
    <w:rsid w:val="00986D31"/>
    <w:rsid w:val="00986FE6"/>
    <w:rsid w:val="009A0DE3"/>
    <w:rsid w:val="009A2586"/>
    <w:rsid w:val="009B6A69"/>
    <w:rsid w:val="009B7C15"/>
    <w:rsid w:val="009D7798"/>
    <w:rsid w:val="009E0167"/>
    <w:rsid w:val="009E3284"/>
    <w:rsid w:val="009F68D7"/>
    <w:rsid w:val="00A01C8A"/>
    <w:rsid w:val="00A155E5"/>
    <w:rsid w:val="00A16C2D"/>
    <w:rsid w:val="00A17FC2"/>
    <w:rsid w:val="00A415D5"/>
    <w:rsid w:val="00A41E35"/>
    <w:rsid w:val="00A458FE"/>
    <w:rsid w:val="00A45E7E"/>
    <w:rsid w:val="00A52C2D"/>
    <w:rsid w:val="00A64A91"/>
    <w:rsid w:val="00A7260D"/>
    <w:rsid w:val="00A829BD"/>
    <w:rsid w:val="00A93984"/>
    <w:rsid w:val="00AB008C"/>
    <w:rsid w:val="00AC6EE4"/>
    <w:rsid w:val="00AD2574"/>
    <w:rsid w:val="00AD533D"/>
    <w:rsid w:val="00AD7314"/>
    <w:rsid w:val="00AE33A4"/>
    <w:rsid w:val="00AF7165"/>
    <w:rsid w:val="00B00156"/>
    <w:rsid w:val="00B01222"/>
    <w:rsid w:val="00B0241D"/>
    <w:rsid w:val="00B30895"/>
    <w:rsid w:val="00B3107F"/>
    <w:rsid w:val="00B420C6"/>
    <w:rsid w:val="00B547F6"/>
    <w:rsid w:val="00B70A9E"/>
    <w:rsid w:val="00B80E56"/>
    <w:rsid w:val="00B80F2A"/>
    <w:rsid w:val="00B83952"/>
    <w:rsid w:val="00B83B01"/>
    <w:rsid w:val="00BA75E5"/>
    <w:rsid w:val="00BB60C6"/>
    <w:rsid w:val="00BD2E1E"/>
    <w:rsid w:val="00BD530C"/>
    <w:rsid w:val="00BF23B2"/>
    <w:rsid w:val="00BF556B"/>
    <w:rsid w:val="00BF5DA6"/>
    <w:rsid w:val="00C0290A"/>
    <w:rsid w:val="00C02ED4"/>
    <w:rsid w:val="00C05DBC"/>
    <w:rsid w:val="00C07963"/>
    <w:rsid w:val="00C12409"/>
    <w:rsid w:val="00C129FC"/>
    <w:rsid w:val="00C23AA8"/>
    <w:rsid w:val="00C25EFC"/>
    <w:rsid w:val="00C26102"/>
    <w:rsid w:val="00C305E3"/>
    <w:rsid w:val="00C42578"/>
    <w:rsid w:val="00C465B5"/>
    <w:rsid w:val="00C7321C"/>
    <w:rsid w:val="00C751CB"/>
    <w:rsid w:val="00C9399A"/>
    <w:rsid w:val="00CA14FD"/>
    <w:rsid w:val="00CB1D74"/>
    <w:rsid w:val="00CC4557"/>
    <w:rsid w:val="00CE4F22"/>
    <w:rsid w:val="00CF16D8"/>
    <w:rsid w:val="00D11E05"/>
    <w:rsid w:val="00D240CB"/>
    <w:rsid w:val="00D2711A"/>
    <w:rsid w:val="00D46BBB"/>
    <w:rsid w:val="00D52F77"/>
    <w:rsid w:val="00D73ABE"/>
    <w:rsid w:val="00D828C0"/>
    <w:rsid w:val="00DD4B21"/>
    <w:rsid w:val="00DE1E16"/>
    <w:rsid w:val="00DE39BC"/>
    <w:rsid w:val="00DF2A97"/>
    <w:rsid w:val="00DF4621"/>
    <w:rsid w:val="00E00702"/>
    <w:rsid w:val="00E10060"/>
    <w:rsid w:val="00E102EE"/>
    <w:rsid w:val="00E106AD"/>
    <w:rsid w:val="00E1318C"/>
    <w:rsid w:val="00E31952"/>
    <w:rsid w:val="00E3698C"/>
    <w:rsid w:val="00E43766"/>
    <w:rsid w:val="00E60C90"/>
    <w:rsid w:val="00E641A4"/>
    <w:rsid w:val="00E82159"/>
    <w:rsid w:val="00E84458"/>
    <w:rsid w:val="00EA0D94"/>
    <w:rsid w:val="00EA1E8C"/>
    <w:rsid w:val="00EA57CB"/>
    <w:rsid w:val="00EB64EA"/>
    <w:rsid w:val="00EC508D"/>
    <w:rsid w:val="00ED2332"/>
    <w:rsid w:val="00ED3B27"/>
    <w:rsid w:val="00ED6FC8"/>
    <w:rsid w:val="00EE4120"/>
    <w:rsid w:val="00EF2E8F"/>
    <w:rsid w:val="00EF7E97"/>
    <w:rsid w:val="00F04F59"/>
    <w:rsid w:val="00F2335D"/>
    <w:rsid w:val="00F347BF"/>
    <w:rsid w:val="00F41E9A"/>
    <w:rsid w:val="00F42D9A"/>
    <w:rsid w:val="00F43DBE"/>
    <w:rsid w:val="00F65789"/>
    <w:rsid w:val="00F96ABD"/>
    <w:rsid w:val="00FA0522"/>
    <w:rsid w:val="00FA0F67"/>
    <w:rsid w:val="00FB1CCB"/>
    <w:rsid w:val="00FB7003"/>
    <w:rsid w:val="00FC0534"/>
    <w:rsid w:val="00FC4201"/>
    <w:rsid w:val="00FC6C41"/>
    <w:rsid w:val="00FD11FD"/>
    <w:rsid w:val="00FD15F5"/>
    <w:rsid w:val="00FD76A9"/>
    <w:rsid w:val="00FE49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A0D94"/>
    <w:rPr>
      <w:rFonts w:ascii="Arial" w:hAnsi="Arial"/>
      <w:sz w:val="22"/>
    </w:rPr>
  </w:style>
  <w:style w:type="paragraph" w:styleId="berschrift1">
    <w:name w:val="heading 1"/>
    <w:basedOn w:val="Standard"/>
    <w:next w:val="Standard"/>
    <w:uiPriority w:val="99"/>
    <w:rsid w:val="00EA0D94"/>
    <w:pPr>
      <w:spacing w:before="240"/>
      <w:outlineLvl w:val="0"/>
    </w:pPr>
    <w:rPr>
      <w:b/>
      <w:u w:val="single"/>
    </w:rPr>
  </w:style>
  <w:style w:type="paragraph" w:styleId="berschrift2">
    <w:name w:val="heading 2"/>
    <w:basedOn w:val="Standard"/>
    <w:next w:val="Standard"/>
    <w:uiPriority w:val="99"/>
    <w:rsid w:val="00EA0D94"/>
    <w:pPr>
      <w:spacing w:before="120"/>
      <w:outlineLvl w:val="1"/>
    </w:pPr>
    <w:rPr>
      <w:b/>
    </w:rPr>
  </w:style>
  <w:style w:type="paragraph" w:styleId="berschrift3">
    <w:name w:val="heading 3"/>
    <w:basedOn w:val="Standard"/>
    <w:next w:val="Standard"/>
    <w:link w:val="berschrift3Zchn"/>
    <w:uiPriority w:val="9"/>
    <w:semiHidden/>
    <w:unhideWhenUsed/>
    <w:rsid w:val="00EA0D94"/>
    <w:pPr>
      <w:keepNext/>
      <w:spacing w:before="240" w:after="60"/>
      <w:outlineLvl w:val="2"/>
    </w:pPr>
    <w:rPr>
      <w:rFonts w:ascii="Calibri Light" w:hAnsi="Calibri Light"/>
      <w:b/>
      <w:bCs/>
      <w:sz w:val="26"/>
      <w:szCs w:val="26"/>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basedOn w:val="Absatz-Standardschriftart1"/>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rPr>
      <w:rFonts w:ascii="Cambria" w:eastAsia="Times New Roman" w:hAnsi="Cambria" w:cs="Times New Roman"/>
      <w:b/>
      <w:bCs/>
      <w:i/>
      <w:iCs/>
      <w:sz w:val="28"/>
      <w:szCs w:val="28"/>
    </w:rPr>
  </w:style>
  <w:style w:type="character" w:customStyle="1" w:styleId="KopfzeileZchn">
    <w:name w:val="Kopfzeile Zchn"/>
    <w:link w:val="Kopfzeile"/>
    <w:uiPriority w:val="99"/>
    <w:rsid w:val="00EA0D94"/>
    <w:rPr>
      <w:rFonts w:ascii="Arial" w:hAnsi="Arial"/>
      <w:sz w:val="22"/>
      <w:lang w:val="x-none" w:eastAsia="x-none"/>
    </w:rPr>
  </w:style>
  <w:style w:type="character" w:customStyle="1" w:styleId="FuzeileZchn">
    <w:name w:val="Fußzeile Zchn"/>
    <w:rPr>
      <w:rFonts w:ascii="Arial" w:hAnsi="Arial" w:cs="Arial"/>
      <w:sz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basedOn w:val="Absatz-Standardschriftart"/>
    <w:link w:val="Sprechblasentext"/>
    <w:uiPriority w:val="99"/>
    <w:rsid w:val="00EA0D94"/>
    <w:rPr>
      <w:rFonts w:ascii="Segoe UI" w:hAnsi="Segoe UI" w:cs="Segoe UI"/>
      <w:sz w:val="18"/>
      <w:szCs w:val="18"/>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link w:val="Kommentartext"/>
    <w:uiPriority w:val="99"/>
    <w:rPr>
      <w:rFonts w:ascii="Arial" w:hAnsi="Arial" w:cs="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rsid w:val="00EA0D94"/>
    <w:pPr>
      <w:framePr w:w="2044" w:h="2877" w:wrap="around" w:vAnchor="page" w:hAnchor="page" w:x="9793" w:y="2593"/>
      <w:jc w:val="both"/>
    </w:pPr>
    <w:rPr>
      <w:caps/>
      <w:sz w:val="12"/>
      <w:lang w:val="x-none" w:eastAsia="x-none"/>
    </w:rPr>
  </w:style>
  <w:style w:type="paragraph" w:styleId="Liste">
    <w:name w:val="List"/>
    <w:basedOn w:val="Textkrper"/>
    <w:pPr>
      <w:framePr w:wrap="around"/>
    </w:pP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uiPriority w:val="99"/>
    <w:rsid w:val="00EA0D94"/>
    <w:pPr>
      <w:tabs>
        <w:tab w:val="right" w:pos="8504"/>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rPr>
  </w:style>
  <w:style w:type="paragraph" w:customStyle="1" w:styleId="Textkrper-Einzug31">
    <w:name w:val="Textkörper-Einzug 31"/>
    <w:basedOn w:val="Standard"/>
    <w:pPr>
      <w:tabs>
        <w:tab w:val="left" w:pos="1985"/>
      </w:tabs>
      <w:ind w:left="1985" w:hanging="1276"/>
      <w:jc w:val="both"/>
    </w:pPr>
  </w:style>
  <w:style w:type="paragraph" w:customStyle="1" w:styleId="Kommentartext1">
    <w:name w:val="Kommentartext1"/>
    <w:basedOn w:val="Standard"/>
    <w:rPr>
      <w:sz w:val="20"/>
      <w:lang w:val="x-none"/>
    </w:rPr>
  </w:style>
  <w:style w:type="paragraph" w:styleId="Kommentarthema">
    <w:name w:val="annotation subject"/>
    <w:basedOn w:val="Kommentartext1"/>
    <w:next w:val="Kommentartext1"/>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EA0D94"/>
    <w:pPr>
      <w:tabs>
        <w:tab w:val="center" w:pos="4819"/>
        <w:tab w:val="right" w:pos="9071"/>
      </w:tabs>
    </w:pPr>
    <w:rPr>
      <w:lang w:val="x-none" w:eastAsia="x-none"/>
    </w:r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link w:val="SprechblasentextZchn"/>
    <w:uiPriority w:val="99"/>
    <w:unhideWhenUsed/>
    <w:rsid w:val="00EA0D94"/>
    <w:rPr>
      <w:rFonts w:ascii="Segoe UI" w:hAnsi="Segoe UI" w:cs="Segoe UI"/>
      <w:sz w:val="18"/>
      <w:szCs w:val="18"/>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eastAsia="Calibri" w:hAnsi="Times New Roman"/>
      <w:sz w:val="24"/>
      <w:szCs w:val="24"/>
    </w:rPr>
  </w:style>
  <w:style w:type="paragraph" w:customStyle="1" w:styleId="Pa28">
    <w:name w:val="Pa28"/>
    <w:basedOn w:val="Standard"/>
    <w:next w:val="Standard"/>
    <w:pPr>
      <w:autoSpaceDE w:val="0"/>
      <w:spacing w:line="211" w:lineRule="atLeast"/>
    </w:pPr>
    <w:rPr>
      <w:rFonts w:ascii="Times New Roman" w:eastAsia="Calibri" w:hAnsi="Times New Roman"/>
      <w:sz w:val="24"/>
      <w:szCs w:val="24"/>
    </w:rPr>
  </w:style>
  <w:style w:type="paragraph" w:customStyle="1" w:styleId="Pa12">
    <w:name w:val="Pa12"/>
    <w:basedOn w:val="Standard"/>
    <w:next w:val="Standard"/>
    <w:pPr>
      <w:autoSpaceDE w:val="0"/>
      <w:spacing w:line="211" w:lineRule="atLeast"/>
    </w:pPr>
    <w:rPr>
      <w:rFonts w:ascii="Times New Roman" w:eastAsia="Calibri" w:hAnsi="Times New Roman"/>
      <w:sz w:val="24"/>
      <w:szCs w:val="24"/>
    </w:rPr>
  </w:style>
  <w:style w:type="paragraph" w:customStyle="1" w:styleId="Pa20">
    <w:name w:val="Pa20"/>
    <w:basedOn w:val="Standard"/>
    <w:next w:val="Standard"/>
    <w:pPr>
      <w:autoSpaceDE w:val="0"/>
      <w:spacing w:line="211" w:lineRule="atLeast"/>
    </w:pPr>
    <w:rPr>
      <w:rFonts w:ascii="Times New Roman" w:eastAsia="Calibri" w:hAnsi="Times New Roman"/>
      <w:sz w:val="24"/>
      <w:szCs w:val="24"/>
    </w:rPr>
  </w:style>
  <w:style w:type="paragraph" w:customStyle="1" w:styleId="Pa29">
    <w:name w:val="Pa29"/>
    <w:basedOn w:val="Standard"/>
    <w:next w:val="Standard"/>
    <w:pPr>
      <w:autoSpaceDE w:val="0"/>
      <w:spacing w:line="211" w:lineRule="atLeast"/>
    </w:pPr>
    <w:rPr>
      <w:rFonts w:ascii="Times New Roman" w:eastAsia="Calibri" w:hAnsi="Times New Roman"/>
      <w:sz w:val="24"/>
      <w:szCs w:val="24"/>
    </w:rPr>
  </w:style>
  <w:style w:type="paragraph" w:customStyle="1" w:styleId="Pa30">
    <w:name w:val="Pa30"/>
    <w:basedOn w:val="Standard"/>
    <w:next w:val="Standard"/>
    <w:pPr>
      <w:autoSpaceDE w:val="0"/>
      <w:spacing w:line="211" w:lineRule="atLeast"/>
    </w:pPr>
    <w:rPr>
      <w:rFonts w:ascii="Times New Roman" w:eastAsia="Calibri" w:hAnsi="Times New Roman"/>
      <w:sz w:val="24"/>
      <w:szCs w:val="24"/>
    </w:rPr>
  </w:style>
  <w:style w:type="paragraph" w:customStyle="1" w:styleId="Pa16">
    <w:name w:val="Pa16"/>
    <w:basedOn w:val="Standard"/>
    <w:next w:val="Standard"/>
    <w:pPr>
      <w:autoSpaceDE w:val="0"/>
      <w:spacing w:line="211" w:lineRule="atLeast"/>
    </w:pPr>
    <w:rPr>
      <w:rFonts w:ascii="Times New Roman" w:eastAsia="Calibri" w:hAnsi="Times New Roman"/>
      <w:sz w:val="24"/>
      <w:szCs w:val="24"/>
    </w:rPr>
  </w:style>
  <w:style w:type="paragraph" w:customStyle="1" w:styleId="AufzhlungZahl">
    <w:name w:val="Aufzählung (Zahl)"/>
    <w:basedOn w:val="Standard"/>
    <w:pPr>
      <w:numPr>
        <w:numId w:val="1"/>
      </w:numPr>
      <w:spacing w:before="240" w:line="360" w:lineRule="auto"/>
      <w:jc w:val="both"/>
    </w:pPr>
    <w:rPr>
      <w:rFonts w:eastAsia="Calibri"/>
    </w:r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pPr>
      <w:spacing w:before="480"/>
      <w:ind w:left="708"/>
      <w:jc w:val="center"/>
    </w:pPr>
    <w:rPr>
      <w:rFonts w:eastAsia="Calibri"/>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pPr>
      <w:framePr w:wrap="around"/>
    </w:pP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rFonts w:eastAsia="Calibri"/>
      <w:sz w:val="18"/>
      <w:lang w:eastAsia="en-US"/>
    </w:rPr>
  </w:style>
  <w:style w:type="character" w:styleId="Kommentarzeichen">
    <w:name w:val="annotation reference"/>
    <w:uiPriority w:val="99"/>
    <w:semiHidden/>
    <w:unhideWhenUsed/>
    <w:rsid w:val="007A619E"/>
    <w:rPr>
      <w:sz w:val="16"/>
      <w:szCs w:val="16"/>
    </w:rPr>
  </w:style>
  <w:style w:type="paragraph" w:styleId="Kommentartext">
    <w:name w:val="annotation text"/>
    <w:basedOn w:val="Standard"/>
    <w:link w:val="KommentartextZchn"/>
    <w:uiPriority w:val="99"/>
    <w:unhideWhenUsed/>
    <w:rsid w:val="007A619E"/>
    <w:pPr>
      <w:widowControl w:val="0"/>
    </w:pPr>
    <w:rPr>
      <w:sz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link w:val="berschrift3"/>
    <w:uiPriority w:val="9"/>
    <w:semiHidden/>
    <w:rsid w:val="00EA0D94"/>
    <w:rPr>
      <w:rFonts w:ascii="Calibri Light" w:hAnsi="Calibri Light"/>
      <w:b/>
      <w:bCs/>
      <w:sz w:val="26"/>
      <w:szCs w:val="26"/>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EA0D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cs="Arial"/>
      <w:sz w:val="22"/>
      <w:szCs w:val="22"/>
      <w:lang w:eastAsia="ar-SA"/>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paragraph" w:customStyle="1" w:styleId="Einrck1">
    <w:name w:val="Einrück1"/>
    <w:basedOn w:val="Normaltext"/>
    <w:semiHidden/>
    <w:rsid w:val="00EA0D94"/>
    <w:pPr>
      <w:ind w:left="425" w:hanging="425"/>
    </w:pPr>
  </w:style>
  <w:style w:type="paragraph" w:customStyle="1" w:styleId="Normaltext">
    <w:name w:val="Normaltext"/>
    <w:basedOn w:val="Standard"/>
    <w:uiPriority w:val="99"/>
    <w:semiHidden/>
    <w:rsid w:val="00EA0D94"/>
    <w:pPr>
      <w:spacing w:line="360" w:lineRule="exact"/>
    </w:pPr>
  </w:style>
  <w:style w:type="paragraph" w:customStyle="1" w:styleId="Einrck2">
    <w:name w:val="Einrück2"/>
    <w:basedOn w:val="Einrck1"/>
    <w:semiHidden/>
    <w:rsid w:val="00EA0D94"/>
    <w:pPr>
      <w:ind w:left="850"/>
    </w:pPr>
  </w:style>
  <w:style w:type="paragraph" w:customStyle="1" w:styleId="Einrck3">
    <w:name w:val="Einrück3"/>
    <w:basedOn w:val="Einrck2"/>
    <w:semiHidden/>
    <w:rsid w:val="00EA0D94"/>
    <w:pPr>
      <w:ind w:left="1276"/>
    </w:pPr>
  </w:style>
  <w:style w:type="paragraph" w:customStyle="1" w:styleId="Einrck4">
    <w:name w:val="Einrück4"/>
    <w:basedOn w:val="Einrck3"/>
    <w:semiHidden/>
    <w:rsid w:val="00EA0D94"/>
    <w:pPr>
      <w:ind w:left="1701"/>
    </w:pPr>
  </w:style>
  <w:style w:type="paragraph" w:customStyle="1" w:styleId="Standort">
    <w:name w:val="Standort"/>
    <w:basedOn w:val="Standard"/>
    <w:uiPriority w:val="99"/>
    <w:semiHidden/>
    <w:rsid w:val="00EA0D94"/>
    <w:pPr>
      <w:tabs>
        <w:tab w:val="left" w:pos="5387"/>
      </w:tabs>
    </w:pPr>
  </w:style>
  <w:style w:type="character" w:customStyle="1" w:styleId="TextkrperZchn">
    <w:name w:val="Textkörper Zchn"/>
    <w:link w:val="Textkrper"/>
    <w:rsid w:val="00EA0D94"/>
    <w:rPr>
      <w:rFonts w:ascii="Arial" w:hAnsi="Arial"/>
      <w:caps/>
      <w:sz w:val="12"/>
      <w:lang w:val="x-none" w:eastAsia="x-none"/>
    </w:rPr>
  </w:style>
  <w:style w:type="paragraph" w:customStyle="1" w:styleId="Kontaktdaten">
    <w:name w:val="Kontaktdaten"/>
    <w:basedOn w:val="Standard"/>
    <w:uiPriority w:val="99"/>
    <w:semiHidden/>
    <w:rsid w:val="00EA0D94"/>
    <w:pPr>
      <w:widowControl w:val="0"/>
      <w:spacing w:line="204" w:lineRule="exact"/>
      <w:jc w:val="both"/>
    </w:pPr>
    <w:rPr>
      <w:color w:val="000000"/>
      <w:sz w:val="17"/>
      <w:szCs w:val="24"/>
    </w:rPr>
  </w:style>
  <w:style w:type="paragraph" w:customStyle="1" w:styleId="AdresseAbsender">
    <w:name w:val="Adresse_Absender"/>
    <w:basedOn w:val="Standard"/>
    <w:uiPriority w:val="99"/>
    <w:semiHidden/>
    <w:rsid w:val="00EA0D94"/>
    <w:pPr>
      <w:widowControl w:val="0"/>
      <w:spacing w:line="144" w:lineRule="exact"/>
      <w:jc w:val="both"/>
    </w:pPr>
    <w:rPr>
      <w:color w:val="000000"/>
      <w:sz w:val="12"/>
      <w:szCs w:val="24"/>
    </w:rPr>
  </w:style>
  <w:style w:type="paragraph" w:customStyle="1" w:styleId="FPSGA1">
    <w:name w:val="FPS GA Ü1"/>
    <w:basedOn w:val="FPSGA2"/>
    <w:next w:val="FPSGATextohneRdNr"/>
    <w:link w:val="FPSGA1Zchn"/>
    <w:qFormat/>
    <w:rsid w:val="00EA0D94"/>
    <w:pPr>
      <w:numPr>
        <w:ilvl w:val="0"/>
      </w:numPr>
      <w:tabs>
        <w:tab w:val="left" w:pos="1418"/>
      </w:tabs>
      <w:spacing w:before="600"/>
      <w:outlineLvl w:val="0"/>
    </w:pPr>
    <w:rPr>
      <w:sz w:val="24"/>
      <w:lang w:val="x-none"/>
    </w:rPr>
  </w:style>
  <w:style w:type="paragraph" w:customStyle="1" w:styleId="FPSGA2">
    <w:name w:val="FPS GA Ü2"/>
    <w:basedOn w:val="Normaltext"/>
    <w:next w:val="FPSGATextohneRdNr"/>
    <w:link w:val="FPSGA2Zchn"/>
    <w:qFormat/>
    <w:rsid w:val="00EA0D94"/>
    <w:pPr>
      <w:keepNext/>
      <w:numPr>
        <w:ilvl w:val="1"/>
        <w:numId w:val="3"/>
      </w:numPr>
      <w:spacing w:before="500" w:after="200" w:line="360" w:lineRule="auto"/>
      <w:ind w:left="1702" w:hanging="851"/>
      <w:contextualSpacing/>
      <w:jc w:val="both"/>
      <w:outlineLvl w:val="1"/>
    </w:pPr>
    <w:rPr>
      <w:b/>
      <w:lang w:eastAsia="x-none"/>
    </w:rPr>
  </w:style>
  <w:style w:type="character" w:customStyle="1" w:styleId="FPSGA1Zchn">
    <w:name w:val="FPS GA Ü1 Zchn"/>
    <w:link w:val="FPSGA1"/>
    <w:rsid w:val="00EA0D94"/>
    <w:rPr>
      <w:rFonts w:ascii="Arial" w:hAnsi="Arial"/>
      <w:b/>
      <w:sz w:val="24"/>
      <w:lang w:val="x-none" w:eastAsia="x-none"/>
    </w:rPr>
  </w:style>
  <w:style w:type="paragraph" w:customStyle="1" w:styleId="FPSGA3">
    <w:name w:val="FPS GA Ü3"/>
    <w:basedOn w:val="FPSGA2"/>
    <w:next w:val="FPSGATextohneRdNr"/>
    <w:link w:val="FPSGA3Zchn"/>
    <w:qFormat/>
    <w:rsid w:val="00EA0D94"/>
    <w:pPr>
      <w:numPr>
        <w:ilvl w:val="2"/>
      </w:numPr>
      <w:tabs>
        <w:tab w:val="left" w:pos="1985"/>
      </w:tabs>
      <w:spacing w:before="400"/>
      <w:ind w:left="1985" w:hanging="1134"/>
      <w:outlineLvl w:val="2"/>
    </w:pPr>
  </w:style>
  <w:style w:type="character" w:customStyle="1" w:styleId="FPSGA2Zchn">
    <w:name w:val="FPS GA Ü2 Zchn"/>
    <w:link w:val="FPSGA2"/>
    <w:rsid w:val="00EA0D94"/>
    <w:rPr>
      <w:rFonts w:ascii="Arial" w:hAnsi="Arial"/>
      <w:b/>
      <w:sz w:val="22"/>
      <w:lang w:eastAsia="x-none"/>
    </w:rPr>
  </w:style>
  <w:style w:type="paragraph" w:customStyle="1" w:styleId="FPSGA4">
    <w:name w:val="FPS GA Ü4"/>
    <w:basedOn w:val="FPSGA3"/>
    <w:next w:val="FPSGATextohneRdNr"/>
    <w:link w:val="FPSGA4Zchn"/>
    <w:qFormat/>
    <w:rsid w:val="00EA0D94"/>
    <w:pPr>
      <w:numPr>
        <w:ilvl w:val="3"/>
      </w:numPr>
      <w:tabs>
        <w:tab w:val="clear" w:pos="1985"/>
        <w:tab w:val="left" w:pos="2268"/>
      </w:tabs>
      <w:spacing w:before="300"/>
      <w:ind w:left="2269" w:hanging="1418"/>
      <w:outlineLvl w:val="3"/>
    </w:pPr>
  </w:style>
  <w:style w:type="character" w:customStyle="1" w:styleId="FPSGA3Zchn">
    <w:name w:val="FPS GA Ü3 Zchn"/>
    <w:link w:val="FPSGA3"/>
    <w:rsid w:val="00EA0D94"/>
    <w:rPr>
      <w:rFonts w:ascii="Arial" w:hAnsi="Arial"/>
      <w:b/>
      <w:sz w:val="22"/>
      <w:lang w:eastAsia="x-none"/>
    </w:rPr>
  </w:style>
  <w:style w:type="paragraph" w:customStyle="1" w:styleId="FPSGA5">
    <w:name w:val="FPS GA Ü5"/>
    <w:basedOn w:val="FPSGA4"/>
    <w:next w:val="FPSGATextohneRdNr"/>
    <w:link w:val="FPSGA5Zchn"/>
    <w:qFormat/>
    <w:rsid w:val="00EA0D94"/>
    <w:pPr>
      <w:numPr>
        <w:ilvl w:val="4"/>
      </w:numPr>
      <w:tabs>
        <w:tab w:val="clear" w:pos="2268"/>
        <w:tab w:val="left" w:pos="2552"/>
      </w:tabs>
      <w:spacing w:before="200"/>
      <w:ind w:left="2552" w:hanging="1701"/>
      <w:outlineLvl w:val="4"/>
    </w:pPr>
  </w:style>
  <w:style w:type="paragraph" w:customStyle="1" w:styleId="FPSGATextmitRdNr">
    <w:name w:val="FPS GA Text mit RdNr"/>
    <w:basedOn w:val="Standard"/>
    <w:link w:val="FPSGATextmitRdNrZchn"/>
    <w:qFormat/>
    <w:rsid w:val="00EA0D94"/>
    <w:pPr>
      <w:numPr>
        <w:numId w:val="5"/>
      </w:numPr>
      <w:tabs>
        <w:tab w:val="left" w:pos="851"/>
      </w:tabs>
      <w:spacing w:before="100" w:after="100" w:line="360" w:lineRule="auto"/>
      <w:ind w:left="851" w:hanging="567"/>
      <w:jc w:val="both"/>
    </w:pPr>
  </w:style>
  <w:style w:type="character" w:customStyle="1" w:styleId="FPSGATextmitRdNrZchn">
    <w:name w:val="FPS GA Text mit RdNr Zchn"/>
    <w:link w:val="FPSGATextmitRdNr"/>
    <w:rsid w:val="00EA0D94"/>
    <w:rPr>
      <w:rFonts w:ascii="Arial" w:hAnsi="Arial"/>
      <w:sz w:val="22"/>
    </w:rPr>
  </w:style>
  <w:style w:type="paragraph" w:styleId="Zitat">
    <w:name w:val="Quote"/>
    <w:basedOn w:val="Normaltext"/>
    <w:link w:val="ZitatZchn"/>
    <w:uiPriority w:val="99"/>
    <w:qFormat/>
    <w:rsid w:val="00EA0D94"/>
    <w:pPr>
      <w:spacing w:after="200" w:line="276" w:lineRule="auto"/>
      <w:ind w:left="1418" w:right="624"/>
      <w:contextualSpacing/>
      <w:jc w:val="both"/>
    </w:pPr>
    <w:rPr>
      <w:i/>
      <w:lang w:eastAsia="x-none"/>
    </w:rPr>
  </w:style>
  <w:style w:type="character" w:customStyle="1" w:styleId="ZitatZchn">
    <w:name w:val="Zitat Zchn"/>
    <w:link w:val="Zitat"/>
    <w:uiPriority w:val="99"/>
    <w:rsid w:val="00EA0D94"/>
    <w:rPr>
      <w:rFonts w:ascii="Arial" w:hAnsi="Arial"/>
      <w:i/>
      <w:sz w:val="22"/>
      <w:lang w:eastAsia="x-none"/>
    </w:rPr>
  </w:style>
  <w:style w:type="paragraph" w:customStyle="1" w:styleId="FPSGABullet1">
    <w:name w:val="FPS GA Bullet 1"/>
    <w:basedOn w:val="FPSGATextmitRdNr"/>
    <w:link w:val="FPSGABullet1Zchn"/>
    <w:qFormat/>
    <w:rsid w:val="00EA0D94"/>
    <w:pPr>
      <w:numPr>
        <w:numId w:val="4"/>
      </w:numPr>
      <w:tabs>
        <w:tab w:val="clear" w:pos="851"/>
        <w:tab w:val="left" w:pos="1985"/>
      </w:tabs>
      <w:spacing w:line="276" w:lineRule="auto"/>
      <w:ind w:left="1418" w:hanging="567"/>
    </w:pPr>
  </w:style>
  <w:style w:type="character" w:customStyle="1" w:styleId="FPSGABullet1Zchn">
    <w:name w:val="FPS GA Bullet 1 Zchn"/>
    <w:link w:val="FPSGABullet1"/>
    <w:rsid w:val="00EA0D94"/>
    <w:rPr>
      <w:rFonts w:ascii="Arial" w:hAnsi="Arial"/>
      <w:sz w:val="22"/>
    </w:rPr>
  </w:style>
  <w:style w:type="paragraph" w:styleId="Verzeichnis1">
    <w:name w:val="toc 1"/>
    <w:basedOn w:val="Standard"/>
    <w:next w:val="Standard"/>
    <w:autoRedefine/>
    <w:uiPriority w:val="39"/>
    <w:semiHidden/>
    <w:rsid w:val="00EA0D94"/>
    <w:pPr>
      <w:tabs>
        <w:tab w:val="left" w:pos="1701"/>
        <w:tab w:val="right" w:leader="dot" w:pos="8789"/>
      </w:tabs>
      <w:ind w:left="1702" w:right="624" w:hanging="851"/>
      <w:jc w:val="both"/>
    </w:pPr>
    <w:rPr>
      <w:b/>
    </w:rPr>
  </w:style>
  <w:style w:type="paragraph" w:styleId="Verzeichnis2">
    <w:name w:val="toc 2"/>
    <w:basedOn w:val="Standard"/>
    <w:next w:val="Standard"/>
    <w:autoRedefine/>
    <w:uiPriority w:val="39"/>
    <w:semiHidden/>
    <w:rsid w:val="00EA0D94"/>
    <w:pPr>
      <w:tabs>
        <w:tab w:val="left" w:pos="1985"/>
        <w:tab w:val="right" w:leader="dot" w:pos="8789"/>
      </w:tabs>
      <w:ind w:left="1985" w:right="624" w:hanging="851"/>
      <w:jc w:val="both"/>
    </w:pPr>
  </w:style>
  <w:style w:type="paragraph" w:styleId="Verzeichnis3">
    <w:name w:val="toc 3"/>
    <w:basedOn w:val="Standard"/>
    <w:next w:val="Standard"/>
    <w:autoRedefine/>
    <w:uiPriority w:val="39"/>
    <w:semiHidden/>
    <w:rsid w:val="00EA0D94"/>
    <w:pPr>
      <w:tabs>
        <w:tab w:val="left" w:pos="2268"/>
        <w:tab w:val="right" w:leader="dot" w:pos="8789"/>
      </w:tabs>
      <w:ind w:left="2269" w:right="624" w:hanging="851"/>
      <w:jc w:val="both"/>
    </w:pPr>
  </w:style>
  <w:style w:type="paragraph" w:styleId="Verzeichnis4">
    <w:name w:val="toc 4"/>
    <w:basedOn w:val="Standard"/>
    <w:next w:val="Standard"/>
    <w:autoRedefine/>
    <w:uiPriority w:val="39"/>
    <w:semiHidden/>
    <w:rsid w:val="00EA0D94"/>
    <w:pPr>
      <w:tabs>
        <w:tab w:val="left" w:pos="2835"/>
        <w:tab w:val="right" w:leader="dot" w:pos="8789"/>
      </w:tabs>
      <w:ind w:left="2835" w:right="624" w:hanging="1134"/>
      <w:jc w:val="both"/>
    </w:pPr>
  </w:style>
  <w:style w:type="character" w:styleId="Hyperlink">
    <w:name w:val="Hyperlink"/>
    <w:uiPriority w:val="99"/>
    <w:semiHidden/>
    <w:rsid w:val="00EA0D94"/>
    <w:rPr>
      <w:color w:val="0000FF"/>
      <w:u w:val="single"/>
    </w:rPr>
  </w:style>
  <w:style w:type="paragraph" w:customStyle="1" w:styleId="FPSKurzgutachtenFundstelle">
    <w:name w:val="FPS Kurzgutachten Fundstelle"/>
    <w:basedOn w:val="FPSGATextmitRdNr"/>
    <w:link w:val="FPSKurzgutachtenFundstelleZchn"/>
    <w:uiPriority w:val="99"/>
    <w:semiHidden/>
    <w:qFormat/>
    <w:rsid w:val="00EA0D94"/>
    <w:pPr>
      <w:numPr>
        <w:numId w:val="0"/>
      </w:numPr>
      <w:spacing w:line="240" w:lineRule="auto"/>
      <w:ind w:left="851" w:right="623"/>
    </w:pPr>
    <w:rPr>
      <w:rFonts w:ascii="Arial Narrow" w:hAnsi="Arial Narrow"/>
      <w:i/>
      <w:sz w:val="20"/>
    </w:rPr>
  </w:style>
  <w:style w:type="paragraph" w:styleId="Verzeichnis5">
    <w:name w:val="toc 5"/>
    <w:basedOn w:val="Standard"/>
    <w:next w:val="Standard"/>
    <w:autoRedefine/>
    <w:uiPriority w:val="39"/>
    <w:semiHidden/>
    <w:rsid w:val="00EA0D94"/>
    <w:pPr>
      <w:tabs>
        <w:tab w:val="left" w:pos="3402"/>
        <w:tab w:val="right" w:pos="8789"/>
      </w:tabs>
      <w:ind w:left="3403" w:right="624" w:hanging="1418"/>
      <w:jc w:val="both"/>
    </w:pPr>
    <w:rPr>
      <w:noProof/>
      <w:color w:val="000000"/>
    </w:rPr>
  </w:style>
  <w:style w:type="character" w:customStyle="1" w:styleId="FPSKurzgutachtenFundstelleZchn">
    <w:name w:val="FPS Kurzgutachten Fundstelle Zchn"/>
    <w:link w:val="FPSKurzgutachtenFundstelle"/>
    <w:uiPriority w:val="99"/>
    <w:semiHidden/>
    <w:rsid w:val="00EA0D94"/>
    <w:rPr>
      <w:rFonts w:ascii="Arial Narrow" w:hAnsi="Arial Narrow"/>
      <w:i/>
    </w:rPr>
  </w:style>
  <w:style w:type="paragraph" w:customStyle="1" w:styleId="FPSGABulletletter1">
    <w:name w:val="FPS GA Bulletletter 1"/>
    <w:basedOn w:val="FPSGABullet1"/>
    <w:qFormat/>
    <w:rsid w:val="00EA0D94"/>
    <w:pPr>
      <w:numPr>
        <w:numId w:val="6"/>
      </w:numPr>
      <w:ind w:left="1418" w:hanging="567"/>
    </w:pPr>
  </w:style>
  <w:style w:type="paragraph" w:customStyle="1" w:styleId="FPSGABulletletter2">
    <w:name w:val="FPS GA Bulletletter 2"/>
    <w:basedOn w:val="FPSGABullet2"/>
    <w:qFormat/>
    <w:rsid w:val="00EA0D94"/>
    <w:pPr>
      <w:numPr>
        <w:numId w:val="6"/>
      </w:numPr>
      <w:ind w:left="1985" w:hanging="567"/>
    </w:pPr>
  </w:style>
  <w:style w:type="paragraph" w:customStyle="1" w:styleId="FPSGAUnterschriftRA">
    <w:name w:val="FPS GA Unterschrift RA"/>
    <w:basedOn w:val="FPSGATextohneRdNr"/>
    <w:qFormat/>
    <w:rsid w:val="00EA0D94"/>
    <w:pPr>
      <w:keepNext/>
      <w:spacing w:before="1200" w:after="0"/>
      <w:contextualSpacing/>
    </w:pPr>
  </w:style>
  <w:style w:type="paragraph" w:customStyle="1" w:styleId="FPSGABullet2">
    <w:name w:val="FPS GA Bullet 2"/>
    <w:basedOn w:val="FPSGABullet1"/>
    <w:link w:val="FPSGABullet2Zchn"/>
    <w:qFormat/>
    <w:rsid w:val="00EA0D94"/>
    <w:pPr>
      <w:numPr>
        <w:ilvl w:val="1"/>
      </w:numPr>
      <w:tabs>
        <w:tab w:val="left" w:pos="2552"/>
      </w:tabs>
      <w:ind w:left="1985" w:hanging="567"/>
    </w:pPr>
  </w:style>
  <w:style w:type="paragraph" w:customStyle="1" w:styleId="FPSGAFunotentext">
    <w:name w:val="FPS GA Fußnotentext"/>
    <w:basedOn w:val="Funotentext"/>
    <w:rsid w:val="00EA0D94"/>
    <w:pPr>
      <w:ind w:left="1418" w:hanging="567"/>
    </w:pPr>
  </w:style>
  <w:style w:type="paragraph" w:customStyle="1" w:styleId="FPSGAFunotentrennlinie">
    <w:name w:val="FPS GA Fußnotentrennlinie"/>
    <w:basedOn w:val="FPSGATextmitRdNr"/>
    <w:link w:val="FPSGAFunotentrennlinieZchn"/>
    <w:unhideWhenUsed/>
    <w:rsid w:val="00EA0D94"/>
    <w:pPr>
      <w:numPr>
        <w:numId w:val="0"/>
      </w:numPr>
      <w:spacing w:before="0" w:after="0"/>
      <w:ind w:left="851"/>
    </w:pPr>
    <w:rPr>
      <w:b/>
    </w:rPr>
  </w:style>
  <w:style w:type="character" w:customStyle="1" w:styleId="FPSGABullet2Zchn">
    <w:name w:val="FPS GA Bullet 2 Zchn"/>
    <w:link w:val="FPSGABullet2"/>
    <w:rsid w:val="00EA0D94"/>
    <w:rPr>
      <w:rFonts w:ascii="Arial" w:hAnsi="Arial"/>
      <w:sz w:val="22"/>
    </w:rPr>
  </w:style>
  <w:style w:type="paragraph" w:customStyle="1" w:styleId="FPSGAFundstelle">
    <w:name w:val="FPS GA Fundstelle"/>
    <w:basedOn w:val="FPSGATextohneRdNr"/>
    <w:link w:val="FPSGAFundstelleZchn"/>
    <w:qFormat/>
    <w:rsid w:val="00EA0D94"/>
    <w:pPr>
      <w:spacing w:before="0" w:after="200" w:line="240" w:lineRule="auto"/>
    </w:pPr>
    <w:rPr>
      <w:rFonts w:ascii="Arial Narrow" w:hAnsi="Arial Narrow"/>
    </w:rPr>
  </w:style>
  <w:style w:type="character" w:customStyle="1" w:styleId="FPSGAFunotentrennlinieZchn">
    <w:name w:val="FPS GA Fußnotentrennlinie Zchn"/>
    <w:link w:val="FPSGAFunotentrennlinie"/>
    <w:rsid w:val="00EA0D94"/>
    <w:rPr>
      <w:rFonts w:ascii="Arial" w:hAnsi="Arial"/>
      <w:b/>
      <w:sz w:val="22"/>
    </w:rPr>
  </w:style>
  <w:style w:type="paragraph" w:customStyle="1" w:styleId="UnterschriftRA">
    <w:name w:val="UnterschriftRA"/>
    <w:basedOn w:val="Standard"/>
    <w:link w:val="UnterschriftRAZchn"/>
    <w:uiPriority w:val="99"/>
    <w:semiHidden/>
    <w:rsid w:val="00EA0D94"/>
    <w:pPr>
      <w:keepNext/>
      <w:spacing w:before="1200"/>
      <w:ind w:left="1134"/>
      <w:contextualSpacing/>
      <w:jc w:val="both"/>
    </w:pPr>
  </w:style>
  <w:style w:type="character" w:customStyle="1" w:styleId="UnterschriftRAZchn">
    <w:name w:val="UnterschriftRA Zchn"/>
    <w:link w:val="UnterschriftRA"/>
    <w:uiPriority w:val="99"/>
    <w:semiHidden/>
    <w:rsid w:val="00EA0D94"/>
    <w:rPr>
      <w:rFonts w:ascii="Arial" w:hAnsi="Arial"/>
      <w:sz w:val="22"/>
    </w:rPr>
  </w:style>
  <w:style w:type="paragraph" w:customStyle="1" w:styleId="FPSGATextohneRdNr">
    <w:name w:val="FPS GA Text ohne RdNr"/>
    <w:basedOn w:val="FPSGATextmitRdNr"/>
    <w:link w:val="FPSGATextohneRdNrZchn"/>
    <w:qFormat/>
    <w:rsid w:val="00EA0D94"/>
    <w:pPr>
      <w:numPr>
        <w:numId w:val="0"/>
      </w:numPr>
      <w:tabs>
        <w:tab w:val="clear" w:pos="851"/>
      </w:tabs>
      <w:ind w:left="851"/>
    </w:pPr>
  </w:style>
  <w:style w:type="character" w:customStyle="1" w:styleId="FPSGATextohneRdNrZchn">
    <w:name w:val="FPS GA Text ohne RdNr Zchn"/>
    <w:link w:val="FPSGATextohneRdNr"/>
    <w:rsid w:val="00EA0D94"/>
    <w:rPr>
      <w:rFonts w:ascii="Arial" w:hAnsi="Arial"/>
      <w:sz w:val="22"/>
    </w:rPr>
  </w:style>
  <w:style w:type="paragraph" w:styleId="Verzeichnis6">
    <w:name w:val="toc 6"/>
    <w:basedOn w:val="Standard"/>
    <w:next w:val="Standard"/>
    <w:autoRedefine/>
    <w:uiPriority w:val="39"/>
    <w:semiHidden/>
    <w:rsid w:val="00EA0D94"/>
    <w:pPr>
      <w:tabs>
        <w:tab w:val="left" w:pos="3686"/>
        <w:tab w:val="right" w:leader="dot" w:pos="8789"/>
      </w:tabs>
      <w:ind w:left="3686" w:right="624" w:hanging="1418"/>
    </w:pPr>
  </w:style>
  <w:style w:type="paragraph" w:styleId="Verzeichnis7">
    <w:name w:val="toc 7"/>
    <w:basedOn w:val="Standard"/>
    <w:next w:val="Standard"/>
    <w:autoRedefine/>
    <w:uiPriority w:val="39"/>
    <w:semiHidden/>
    <w:rsid w:val="00EA0D94"/>
    <w:pPr>
      <w:tabs>
        <w:tab w:val="left" w:pos="4253"/>
        <w:tab w:val="right" w:leader="dot" w:pos="8789"/>
      </w:tabs>
      <w:ind w:left="3686" w:right="624" w:hanging="1134"/>
    </w:pPr>
  </w:style>
  <w:style w:type="paragraph" w:customStyle="1" w:styleId="FPSGA6">
    <w:name w:val="FPS GA Ü6"/>
    <w:basedOn w:val="FPSGA5"/>
    <w:next w:val="FPSGATextohneRdNr"/>
    <w:link w:val="FPSGA6Zchn"/>
    <w:qFormat/>
    <w:rsid w:val="00EA0D94"/>
    <w:pPr>
      <w:numPr>
        <w:ilvl w:val="5"/>
      </w:numPr>
      <w:tabs>
        <w:tab w:val="clear" w:pos="2552"/>
        <w:tab w:val="left" w:pos="3119"/>
      </w:tabs>
      <w:ind w:left="2836" w:hanging="1985"/>
      <w:outlineLvl w:val="5"/>
    </w:pPr>
  </w:style>
  <w:style w:type="paragraph" w:customStyle="1" w:styleId="FPSGA7">
    <w:name w:val="FPS GA Ü7"/>
    <w:basedOn w:val="FPSGA6"/>
    <w:next w:val="FPSGATextohneRdNr"/>
    <w:link w:val="FPSGA7Zchn"/>
    <w:qFormat/>
    <w:rsid w:val="00EA0D94"/>
    <w:pPr>
      <w:numPr>
        <w:ilvl w:val="6"/>
      </w:numPr>
      <w:tabs>
        <w:tab w:val="clear" w:pos="3119"/>
        <w:tab w:val="left" w:pos="3402"/>
      </w:tabs>
      <w:ind w:left="3119" w:hanging="2268"/>
      <w:outlineLvl w:val="6"/>
    </w:pPr>
  </w:style>
  <w:style w:type="character" w:customStyle="1" w:styleId="FPSGA4Zchn">
    <w:name w:val="FPS GA Ü4 Zchn"/>
    <w:link w:val="FPSGA4"/>
    <w:rsid w:val="00EA0D94"/>
    <w:rPr>
      <w:rFonts w:ascii="Arial" w:hAnsi="Arial"/>
      <w:b/>
      <w:sz w:val="22"/>
      <w:lang w:eastAsia="x-none"/>
    </w:rPr>
  </w:style>
  <w:style w:type="character" w:customStyle="1" w:styleId="FPSGA5Zchn">
    <w:name w:val="FPS GA Ü5 Zchn"/>
    <w:link w:val="FPSGA5"/>
    <w:rsid w:val="00EA0D94"/>
    <w:rPr>
      <w:rFonts w:ascii="Arial" w:hAnsi="Arial"/>
      <w:b/>
      <w:sz w:val="22"/>
      <w:lang w:eastAsia="x-none"/>
    </w:rPr>
  </w:style>
  <w:style w:type="character" w:customStyle="1" w:styleId="FPSGA6Zchn">
    <w:name w:val="FPS GA Ü6 Zchn"/>
    <w:link w:val="FPSGA6"/>
    <w:rsid w:val="00EA0D94"/>
    <w:rPr>
      <w:rFonts w:ascii="Arial" w:hAnsi="Arial"/>
      <w:b/>
      <w:sz w:val="22"/>
      <w:lang w:eastAsia="x-none"/>
    </w:rPr>
  </w:style>
  <w:style w:type="paragraph" w:customStyle="1" w:styleId="Textnummeriert">
    <w:name w:val="Text nummeriert"/>
    <w:basedOn w:val="FPSGATextmitRdNr"/>
    <w:link w:val="TextnummeriertZchn"/>
    <w:uiPriority w:val="99"/>
    <w:semiHidden/>
    <w:rsid w:val="00EA0D94"/>
    <w:pPr>
      <w:numPr>
        <w:numId w:val="0"/>
      </w:numPr>
      <w:tabs>
        <w:tab w:val="left" w:pos="1560"/>
      </w:tabs>
      <w:ind w:left="1134" w:hanging="1134"/>
    </w:pPr>
  </w:style>
  <w:style w:type="character" w:customStyle="1" w:styleId="FPSGA7Zchn">
    <w:name w:val="FPS GA Ü7 Zchn"/>
    <w:link w:val="FPSGA7"/>
    <w:rsid w:val="00EA0D94"/>
    <w:rPr>
      <w:rFonts w:ascii="Arial" w:hAnsi="Arial"/>
      <w:b/>
      <w:sz w:val="22"/>
      <w:lang w:eastAsia="x-none"/>
    </w:rPr>
  </w:style>
  <w:style w:type="character" w:customStyle="1" w:styleId="TextnummeriertZchn">
    <w:name w:val="Text nummeriert Zchn"/>
    <w:link w:val="Textnummeriert"/>
    <w:uiPriority w:val="99"/>
    <w:semiHidden/>
    <w:rsid w:val="00EA0D94"/>
    <w:rPr>
      <w:rFonts w:ascii="Arial" w:hAnsi="Arial"/>
      <w:sz w:val="22"/>
    </w:rPr>
  </w:style>
  <w:style w:type="paragraph" w:styleId="Funotentext">
    <w:name w:val="footnote text"/>
    <w:basedOn w:val="Standard"/>
    <w:link w:val="FunotentextZchn"/>
    <w:uiPriority w:val="99"/>
    <w:semiHidden/>
    <w:unhideWhenUsed/>
    <w:rsid w:val="00EA0D94"/>
    <w:rPr>
      <w:sz w:val="20"/>
    </w:rPr>
  </w:style>
  <w:style w:type="character" w:customStyle="1" w:styleId="FunotentextZchn">
    <w:name w:val="Fußnotentext Zchn"/>
    <w:link w:val="Funotentext"/>
    <w:uiPriority w:val="99"/>
    <w:semiHidden/>
    <w:rsid w:val="00EA0D94"/>
    <w:rPr>
      <w:rFonts w:ascii="Arial" w:hAnsi="Arial"/>
    </w:rPr>
  </w:style>
  <w:style w:type="character" w:styleId="Funotenzeichen">
    <w:name w:val="footnote reference"/>
    <w:uiPriority w:val="99"/>
    <w:semiHidden/>
    <w:unhideWhenUsed/>
    <w:rsid w:val="00EA0D94"/>
    <w:rPr>
      <w:vertAlign w:val="superscript"/>
    </w:rPr>
  </w:style>
  <w:style w:type="paragraph" w:customStyle="1" w:styleId="FPSKurzgutachtenFunote">
    <w:name w:val="FPS Kurzgutachten Fußnote"/>
    <w:basedOn w:val="Funotentext"/>
    <w:link w:val="FPSKurzgutachtenFunoteZchn"/>
    <w:uiPriority w:val="99"/>
    <w:semiHidden/>
    <w:qFormat/>
    <w:rsid w:val="00EA0D94"/>
    <w:pPr>
      <w:tabs>
        <w:tab w:val="left" w:pos="1418"/>
      </w:tabs>
      <w:ind w:left="1418" w:hanging="567"/>
    </w:pPr>
  </w:style>
  <w:style w:type="character" w:customStyle="1" w:styleId="FPSKurzgutachtenFunoteZchn">
    <w:name w:val="FPS Kurzgutachten Fußnote Zchn"/>
    <w:link w:val="FPSKurzgutachtenFunote"/>
    <w:uiPriority w:val="99"/>
    <w:semiHidden/>
    <w:rsid w:val="00EA0D94"/>
    <w:rPr>
      <w:rFonts w:ascii="Arial" w:hAnsi="Arial"/>
    </w:rPr>
  </w:style>
  <w:style w:type="paragraph" w:customStyle="1" w:styleId="FPSGAZitat">
    <w:name w:val="FPS GA Zitat"/>
    <w:basedOn w:val="Zitat"/>
    <w:rsid w:val="00EA0D94"/>
  </w:style>
  <w:style w:type="paragraph" w:customStyle="1" w:styleId="Funotentrennlinie">
    <w:name w:val="Fußnotentrennlinie"/>
    <w:basedOn w:val="Standard"/>
    <w:semiHidden/>
    <w:rsid w:val="00EA0D94"/>
    <w:pPr>
      <w:ind w:firstLine="567"/>
    </w:pPr>
  </w:style>
  <w:style w:type="character" w:customStyle="1" w:styleId="FPSGAFundstelleZchn">
    <w:name w:val="FPS GA Fundstelle Zchn"/>
    <w:basedOn w:val="FPSGATextohneRdNrZchn"/>
    <w:link w:val="FPSGAFundstelle"/>
    <w:rsid w:val="00EA0D94"/>
    <w:rPr>
      <w:rFonts w:ascii="Arial Narrow" w:hAnsi="Arial Narro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E1C819DB6A4C6D98FBA5B538FFF6AA"/>
        <w:category>
          <w:name w:val="Allgemein"/>
          <w:gallery w:val="placeholder"/>
        </w:category>
        <w:types>
          <w:type w:val="bbPlcHdr"/>
        </w:types>
        <w:behaviors>
          <w:behavior w:val="content"/>
        </w:behaviors>
        <w:guid w:val="{941391BE-3C9C-4BE7-8BB8-5FB0E9641DBD}"/>
      </w:docPartPr>
      <w:docPartBody>
        <w:p w:rsidR="007248B8" w:rsidRDefault="00DE3CCE" w:rsidP="00DE3CCE">
          <w:pPr>
            <w:pStyle w:val="7EE1C819DB6A4C6D98FBA5B538FFF6AA"/>
          </w:pPr>
          <w:r w:rsidRPr="00A01965">
            <w:rPr>
              <w:rStyle w:val="Platzhaltertext"/>
            </w:rPr>
            <w:t>Klicken Sie hier, um Text einzugeben.</w:t>
          </w:r>
        </w:p>
      </w:docPartBody>
    </w:docPart>
    <w:docPart>
      <w:docPartPr>
        <w:name w:val="4B7546734F7D4B668F8684DDA7C01341"/>
        <w:category>
          <w:name w:val="Allgemein"/>
          <w:gallery w:val="placeholder"/>
        </w:category>
        <w:types>
          <w:type w:val="bbPlcHdr"/>
        </w:types>
        <w:behaviors>
          <w:behavior w:val="content"/>
        </w:behaviors>
        <w:guid w:val="{5F63B026-0A19-4D59-8748-F29B9D6EB129}"/>
      </w:docPartPr>
      <w:docPartBody>
        <w:p w:rsidR="007248B8" w:rsidRDefault="00DE3CCE" w:rsidP="00DE3CCE">
          <w:pPr>
            <w:pStyle w:val="4B7546734F7D4B668F8684DDA7C01341"/>
          </w:pPr>
          <w:r w:rsidRPr="00A01965">
            <w:rPr>
              <w:rStyle w:val="Platzhaltertext"/>
            </w:rPr>
            <w:t>Klicken Sie hier, um Text einzugeben.</w:t>
          </w:r>
        </w:p>
      </w:docPartBody>
    </w:docPart>
    <w:docPart>
      <w:docPartPr>
        <w:name w:val="BD8C8E37164948F5B52FD1C685C14213"/>
        <w:category>
          <w:name w:val="Allgemein"/>
          <w:gallery w:val="placeholder"/>
        </w:category>
        <w:types>
          <w:type w:val="bbPlcHdr"/>
        </w:types>
        <w:behaviors>
          <w:behavior w:val="content"/>
        </w:behaviors>
        <w:guid w:val="{2335C428-1653-4574-8B9E-17586421D5CE}"/>
      </w:docPartPr>
      <w:docPartBody>
        <w:p w:rsidR="007248B8" w:rsidRDefault="00DE3CCE" w:rsidP="00DE3CCE">
          <w:pPr>
            <w:pStyle w:val="BD8C8E37164948F5B52FD1C685C14213"/>
          </w:pPr>
          <w:r w:rsidRPr="00A01965">
            <w:rPr>
              <w:rStyle w:val="Platzhaltertext"/>
            </w:rPr>
            <w:t>Klicken Sie hier, um Text einzugeben.</w:t>
          </w:r>
        </w:p>
      </w:docPartBody>
    </w:docPart>
    <w:docPart>
      <w:docPartPr>
        <w:name w:val="50D04BA1BDC1456A87F694DBAE62B7B3"/>
        <w:category>
          <w:name w:val="Allgemein"/>
          <w:gallery w:val="placeholder"/>
        </w:category>
        <w:types>
          <w:type w:val="bbPlcHdr"/>
        </w:types>
        <w:behaviors>
          <w:behavior w:val="content"/>
        </w:behaviors>
        <w:guid w:val="{381374EC-4E9D-4B47-8D42-0E41FC287682}"/>
      </w:docPartPr>
      <w:docPartBody>
        <w:p w:rsidR="007248B8" w:rsidRDefault="00DE3CCE" w:rsidP="00DE3CCE">
          <w:pPr>
            <w:pStyle w:val="50D04BA1BDC1456A87F694DBAE62B7B3"/>
          </w:pPr>
          <w:r w:rsidRPr="00A01965">
            <w:rPr>
              <w:rStyle w:val="Platzhaltertext"/>
            </w:rPr>
            <w:t>Klicken Sie hier, um Text einzugeben.</w:t>
          </w:r>
        </w:p>
      </w:docPartBody>
    </w:docPart>
    <w:docPart>
      <w:docPartPr>
        <w:name w:val="620552140D8A4971A48BCD1EFC761DDB"/>
        <w:category>
          <w:name w:val="Allgemein"/>
          <w:gallery w:val="placeholder"/>
        </w:category>
        <w:types>
          <w:type w:val="bbPlcHdr"/>
        </w:types>
        <w:behaviors>
          <w:behavior w:val="content"/>
        </w:behaviors>
        <w:guid w:val="{B54DAE60-D86D-4751-B005-4545BC1D2AEE}"/>
      </w:docPartPr>
      <w:docPartBody>
        <w:p w:rsidR="003F0F4E" w:rsidRDefault="00B17F52" w:rsidP="00B17F52">
          <w:pPr>
            <w:pStyle w:val="620552140D8A4971A48BCD1EFC761DDB"/>
          </w:pPr>
          <w:r w:rsidRPr="00A0196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0FC"/>
    <w:rsid w:val="0002448A"/>
    <w:rsid w:val="00074A8E"/>
    <w:rsid w:val="000D0936"/>
    <w:rsid w:val="00112733"/>
    <w:rsid w:val="00131A49"/>
    <w:rsid w:val="00181C2B"/>
    <w:rsid w:val="001A5A3E"/>
    <w:rsid w:val="001C50FC"/>
    <w:rsid w:val="001F31AA"/>
    <w:rsid w:val="00212CEC"/>
    <w:rsid w:val="00244965"/>
    <w:rsid w:val="002D0E03"/>
    <w:rsid w:val="002F342A"/>
    <w:rsid w:val="003617FE"/>
    <w:rsid w:val="00386B69"/>
    <w:rsid w:val="003964B3"/>
    <w:rsid w:val="003E0858"/>
    <w:rsid w:val="003E6FA4"/>
    <w:rsid w:val="003F0F4E"/>
    <w:rsid w:val="0048208E"/>
    <w:rsid w:val="005149BA"/>
    <w:rsid w:val="00544489"/>
    <w:rsid w:val="005679CE"/>
    <w:rsid w:val="00572A0C"/>
    <w:rsid w:val="005E6424"/>
    <w:rsid w:val="00607DCE"/>
    <w:rsid w:val="00617CA5"/>
    <w:rsid w:val="00646F08"/>
    <w:rsid w:val="00712CD9"/>
    <w:rsid w:val="007248B8"/>
    <w:rsid w:val="007A5320"/>
    <w:rsid w:val="007E3D69"/>
    <w:rsid w:val="00804066"/>
    <w:rsid w:val="0083490F"/>
    <w:rsid w:val="00873B69"/>
    <w:rsid w:val="00895D06"/>
    <w:rsid w:val="00896C7D"/>
    <w:rsid w:val="009500CD"/>
    <w:rsid w:val="009643B9"/>
    <w:rsid w:val="00964515"/>
    <w:rsid w:val="00994B80"/>
    <w:rsid w:val="00A36089"/>
    <w:rsid w:val="00A415D5"/>
    <w:rsid w:val="00A42771"/>
    <w:rsid w:val="00A4631F"/>
    <w:rsid w:val="00AA68F9"/>
    <w:rsid w:val="00AF7165"/>
    <w:rsid w:val="00B17F52"/>
    <w:rsid w:val="00B9324A"/>
    <w:rsid w:val="00BE0A11"/>
    <w:rsid w:val="00CE56F8"/>
    <w:rsid w:val="00D16091"/>
    <w:rsid w:val="00D31BC0"/>
    <w:rsid w:val="00DE3CCE"/>
    <w:rsid w:val="00E20C18"/>
    <w:rsid w:val="00E716A5"/>
    <w:rsid w:val="00EC508D"/>
    <w:rsid w:val="00ED2332"/>
    <w:rsid w:val="00ED6FC8"/>
    <w:rsid w:val="00F12597"/>
    <w:rsid w:val="00F1307F"/>
    <w:rsid w:val="00F16B83"/>
    <w:rsid w:val="00F63F62"/>
    <w:rsid w:val="00FD11FD"/>
    <w:rsid w:val="00FE4972"/>
    <w:rsid w:val="00FE64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F52"/>
    <w:rPr>
      <w:color w:val="808080"/>
    </w:rPr>
  </w:style>
  <w:style w:type="paragraph" w:customStyle="1" w:styleId="7EE1C819DB6A4C6D98FBA5B538FFF6AA">
    <w:name w:val="7EE1C819DB6A4C6D98FBA5B538FFF6AA"/>
    <w:rsid w:val="00DE3CCE"/>
  </w:style>
  <w:style w:type="paragraph" w:customStyle="1" w:styleId="4B7546734F7D4B668F8684DDA7C01341">
    <w:name w:val="4B7546734F7D4B668F8684DDA7C01341"/>
    <w:rsid w:val="00DE3CCE"/>
  </w:style>
  <w:style w:type="paragraph" w:customStyle="1" w:styleId="BD8C8E37164948F5B52FD1C685C14213">
    <w:name w:val="BD8C8E37164948F5B52FD1C685C14213"/>
    <w:rsid w:val="00DE3CCE"/>
  </w:style>
  <w:style w:type="paragraph" w:customStyle="1" w:styleId="50D04BA1BDC1456A87F694DBAE62B7B3">
    <w:name w:val="50D04BA1BDC1456A87F694DBAE62B7B3"/>
    <w:rsid w:val="00DE3CCE"/>
  </w:style>
  <w:style w:type="paragraph" w:customStyle="1" w:styleId="620552140D8A4971A48BCD1EFC761DDB">
    <w:name w:val="620552140D8A4971A48BCD1EFC761DDB"/>
    <w:rsid w:val="00B17F5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5e25841b-e346-4ea8-ab7b-0ac4c9cd4a81</BSO999929>
</file>

<file path=customXml/itemProps1.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customXml/itemProps2.xml><?xml version="1.0" encoding="utf-8"?>
<ds:datastoreItem xmlns:ds="http://schemas.openxmlformats.org/officeDocument/2006/customXml" ds:itemID="{3D7B7B39-ADA1-41A1-9A64-DC9F30F2EBA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4290</Words>
  <Characters>27032</Characters>
  <Application>Microsoft Office Word</Application>
  <DocSecurity>0</DocSecurity>
  <Lines>225</Lines>
  <Paragraphs>62</Paragraphs>
  <ScaleCrop>false</ScaleCrop>
  <HeadingPairs>
    <vt:vector size="2" baseType="variant">
      <vt:variant>
        <vt:lpstr>Titel</vt:lpstr>
      </vt:variant>
      <vt:variant>
        <vt:i4>1</vt:i4>
      </vt:variant>
    </vt:vector>
  </HeadingPairs>
  <TitlesOfParts>
    <vt:vector size="1" baseType="lpstr">
      <vt:lpstr>T E I L N A H M E A N T R A G</vt:lpstr>
    </vt:vector>
  </TitlesOfParts>
  <Company>Fraport AG</Company>
  <LinksUpToDate>false</LinksUpToDate>
  <CharactersWithSpaces>31260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I L N A H M E A N T R A G</dc:title>
  <dc:creator>roesler</dc:creator>
  <cp:lastModifiedBy>FPS</cp:lastModifiedBy>
  <cp:revision>2</cp:revision>
  <cp:lastPrinted>2016-05-03T14:49:00Z</cp:lastPrinted>
  <dcterms:created xsi:type="dcterms:W3CDTF">2026-05-27T10:11:00Z</dcterms:created>
  <dcterms:modified xsi:type="dcterms:W3CDTF">2026-05-27T10:11:00Z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1293459 - Formblatt-Eignungsnachweis-Interessensbekundungsverfahren KiTa</vt:lpwstr>
  </property>
  <property fmtid="{D5CDD505-2E9C-101B-9397-08002B2CF9AE}" pid="3" name="DATEV-DMS_DOKU_NR">
    <vt:lpwstr>1399502</vt:lpwstr>
  </property>
  <property fmtid="{D5CDD505-2E9C-101B-9397-08002B2CF9AE}" pid="4" name="DATEV-DMS_MANDANT_BEZ">
    <vt:lpwstr>Bistum Limburg - Bischöfliches Ordinariat - St. Bonifatius, Steinbach</vt:lpwstr>
  </property>
  <property fmtid="{D5CDD505-2E9C-101B-9397-08002B2CF9AE}" pid="5" name="DATEV-DMS_MANDANT_NR">
    <vt:lpwstr>002254-2016/001:00</vt:lpwstr>
  </property>
</Properties>
</file>